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33" w:rsidRPr="00F432DB" w:rsidRDefault="00F65833" w:rsidP="00F65833">
      <w:pPr>
        <w:widowControl w:val="0"/>
        <w:jc w:val="center"/>
      </w:pPr>
      <w:r w:rsidRPr="00F432DB">
        <w:t xml:space="preserve">Государственное автономное профессиональное образовательное учреждение </w:t>
      </w:r>
    </w:p>
    <w:p w:rsidR="00F65833" w:rsidRPr="00F432DB" w:rsidRDefault="00F65833" w:rsidP="00F65833">
      <w:pPr>
        <w:widowControl w:val="0"/>
        <w:jc w:val="center"/>
      </w:pPr>
      <w:r w:rsidRPr="00F432DB">
        <w:t>«Оренбургский государственный колледж»</w:t>
      </w: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tbl>
      <w:tblPr>
        <w:tblW w:w="0" w:type="auto"/>
        <w:tblLook w:val="01E0"/>
      </w:tblPr>
      <w:tblGrid>
        <w:gridCol w:w="5256"/>
        <w:gridCol w:w="4786"/>
      </w:tblGrid>
      <w:tr w:rsidR="00F65833" w:rsidRPr="00F432DB" w:rsidTr="00FE2E81">
        <w:trPr>
          <w:trHeight w:val="1373"/>
        </w:trPr>
        <w:tc>
          <w:tcPr>
            <w:tcW w:w="4785" w:type="dxa"/>
          </w:tcPr>
          <w:p w:rsidR="00F65833" w:rsidRPr="00F432DB" w:rsidRDefault="00F65833" w:rsidP="00FE2E81">
            <w:pPr>
              <w:widowControl w:val="0"/>
            </w:pPr>
            <w:r w:rsidRPr="00F432DB">
              <w:t>СОГЛАСОВАНО</w:t>
            </w:r>
            <w:r w:rsidRPr="00F432DB">
              <w:softHyphen/>
            </w:r>
            <w:r w:rsidRPr="00F432DB">
              <w:rPr>
                <w:u w:val="single"/>
              </w:rPr>
              <w:t xml:space="preserve">   </w:t>
            </w:r>
            <w:r w:rsidRPr="00F432DB">
              <w:t>_________________________________________</w:t>
            </w:r>
          </w:p>
          <w:p w:rsidR="00F65833" w:rsidRPr="00F432DB" w:rsidRDefault="00F65833" w:rsidP="00FE2E81">
            <w:pPr>
              <w:widowControl w:val="0"/>
            </w:pPr>
            <w:r w:rsidRPr="00F432DB">
              <w:t>__________________________________________</w:t>
            </w:r>
          </w:p>
          <w:p w:rsidR="00F65833" w:rsidRPr="00F432DB" w:rsidRDefault="00F65833" w:rsidP="00FE2E81">
            <w:pPr>
              <w:widowControl w:val="0"/>
              <w:jc w:val="center"/>
            </w:pPr>
            <w:r w:rsidRPr="00F432DB">
              <w:t>(наименование предприятия/организации)</w:t>
            </w:r>
          </w:p>
          <w:p w:rsidR="00F65833" w:rsidRPr="00F432DB" w:rsidRDefault="00F65833" w:rsidP="00FE2E81">
            <w:pPr>
              <w:widowControl w:val="0"/>
            </w:pPr>
            <w:r w:rsidRPr="00F432DB">
              <w:t>___________/___________________</w:t>
            </w:r>
            <w:r w:rsidRPr="00F432DB">
              <w:br/>
              <w:t>«___» ____________ 20   г.</w:t>
            </w:r>
          </w:p>
        </w:tc>
        <w:tc>
          <w:tcPr>
            <w:tcW w:w="4786" w:type="dxa"/>
          </w:tcPr>
          <w:p w:rsidR="00F65833" w:rsidRPr="00F432DB" w:rsidRDefault="00F65833" w:rsidP="00FE2E81">
            <w:pPr>
              <w:widowControl w:val="0"/>
            </w:pPr>
          </w:p>
        </w:tc>
      </w:tr>
    </w:tbl>
    <w:p w:rsidR="00F65833" w:rsidRPr="00F432DB" w:rsidRDefault="00F65833" w:rsidP="00F65833">
      <w:pPr>
        <w:widowControl w:val="0"/>
        <w:jc w:val="both"/>
      </w:pPr>
      <w:r w:rsidRPr="00F432DB">
        <w:t xml:space="preserve">            </w:t>
      </w: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center"/>
        <w:rPr>
          <w:b/>
          <w:bCs/>
        </w:rPr>
      </w:pPr>
    </w:p>
    <w:p w:rsidR="00F65833" w:rsidRPr="00F432DB" w:rsidRDefault="00F65833" w:rsidP="00F65833">
      <w:pPr>
        <w:widowControl w:val="0"/>
        <w:jc w:val="center"/>
      </w:pPr>
      <w:r w:rsidRPr="00F432DB">
        <w:rPr>
          <w:b/>
          <w:bCs/>
        </w:rPr>
        <w:t xml:space="preserve">ПРОГРАММА </w:t>
      </w:r>
      <w:r w:rsidRPr="00F432DB">
        <w:rPr>
          <w:b/>
          <w:bCs/>
        </w:rPr>
        <w:br/>
        <w:t>УЧЕБНОЙ ПРАКТИК</w:t>
      </w:r>
      <w:r>
        <w:rPr>
          <w:b/>
          <w:bCs/>
        </w:rPr>
        <w:t>И</w:t>
      </w:r>
      <w:r w:rsidRPr="00F432DB">
        <w:br/>
      </w:r>
    </w:p>
    <w:p w:rsidR="00F65833" w:rsidRPr="002A778D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F432DB">
        <w:rPr>
          <w:b/>
        </w:rPr>
        <w:t xml:space="preserve">по профессиональному модулю </w:t>
      </w:r>
      <w:r w:rsidRPr="00905C33">
        <w:rPr>
          <w:b/>
        </w:rPr>
        <w:t>ПМ 0</w:t>
      </w:r>
      <w:r w:rsidRPr="002A778D">
        <w:rPr>
          <w:b/>
        </w:rPr>
        <w:t>4</w:t>
      </w:r>
      <w:r w:rsidRPr="00905C33">
        <w:rPr>
          <w:b/>
        </w:rPr>
        <w:t xml:space="preserve">. </w:t>
      </w:r>
      <w:r>
        <w:rPr>
          <w:b/>
        </w:rPr>
        <w:t>Производство макаронных изделий</w:t>
      </w:r>
    </w:p>
    <w:p w:rsidR="00F65833" w:rsidRPr="00F432DB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</w:p>
    <w:p w:rsidR="00F65833" w:rsidRPr="00F432DB" w:rsidRDefault="00F65833" w:rsidP="00F65833">
      <w:pPr>
        <w:widowControl w:val="0"/>
        <w:jc w:val="both"/>
      </w:pPr>
      <w:r w:rsidRPr="00F432DB">
        <w:rPr>
          <w:b/>
        </w:rPr>
        <w:t>по специальности</w:t>
      </w:r>
      <w:r w:rsidRPr="00F432DB">
        <w:t xml:space="preserve">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AF682C">
        <w:rPr>
          <w:u w:val="single"/>
        </w:rPr>
        <w:t xml:space="preserve"> </w:t>
      </w:r>
      <w:r w:rsidRPr="00AF682C">
        <w:t xml:space="preserve"> </w:t>
      </w: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  <w:r>
        <w:t>г</w:t>
      </w:r>
      <w:proofErr w:type="gramStart"/>
      <w:r>
        <w:t>.</w:t>
      </w:r>
      <w:r w:rsidRPr="00F432DB">
        <w:t>О</w:t>
      </w:r>
      <w:proofErr w:type="gramEnd"/>
      <w:r w:rsidRPr="00F432DB">
        <w:t>ренбург</w:t>
      </w:r>
      <w:r>
        <w:t>20____</w:t>
      </w:r>
    </w:p>
    <w:p w:rsidR="00F65833" w:rsidRPr="00F432DB" w:rsidRDefault="00F65833" w:rsidP="00F65833">
      <w:pPr>
        <w:widowControl w:val="0"/>
      </w:pPr>
      <w:r w:rsidRPr="00F432DB">
        <w:br w:type="page"/>
      </w:r>
      <w:r w:rsidRPr="00F432DB">
        <w:lastRenderedPageBreak/>
        <w:t xml:space="preserve"> УТВЕРЖДАЮ</w:t>
      </w:r>
      <w:r w:rsidRPr="00F432DB">
        <w:br/>
        <w:t>Зам</w:t>
      </w:r>
      <w:proofErr w:type="gramStart"/>
      <w:r w:rsidRPr="00F432DB">
        <w:t>.д</w:t>
      </w:r>
      <w:proofErr w:type="gramEnd"/>
      <w:r w:rsidRPr="00F432DB">
        <w:t xml:space="preserve">иректора </w:t>
      </w:r>
    </w:p>
    <w:p w:rsidR="00F65833" w:rsidRPr="00F432DB" w:rsidRDefault="00F65833" w:rsidP="00F65833">
      <w:pPr>
        <w:widowControl w:val="0"/>
      </w:pPr>
      <w:r w:rsidRPr="00F432DB">
        <w:t xml:space="preserve"> ________________________/</w:t>
      </w:r>
      <w:r>
        <w:t>Н.И.Ермакова</w:t>
      </w:r>
      <w:r w:rsidRPr="00F432DB">
        <w:t>/</w:t>
      </w:r>
      <w:r w:rsidRPr="00F432DB">
        <w:br/>
        <w:t>«___» ___________ 20   г.</w:t>
      </w:r>
    </w:p>
    <w:p w:rsidR="00F65833" w:rsidRPr="00F432DB" w:rsidRDefault="00F65833" w:rsidP="00F65833">
      <w:pPr>
        <w:widowControl w:val="0"/>
      </w:pPr>
      <w:r w:rsidRPr="00F432DB">
        <w:br/>
      </w:r>
      <w:r w:rsidRPr="00F432DB">
        <w:br/>
        <w:t>РАССМОТРЕНА</w:t>
      </w:r>
    </w:p>
    <w:p w:rsidR="00F65833" w:rsidRPr="00F432DB" w:rsidRDefault="00F65833" w:rsidP="00F65833">
      <w:pPr>
        <w:widowControl w:val="0"/>
      </w:pPr>
      <w:r w:rsidRPr="00F432DB">
        <w:t>на заседании МЦК</w:t>
      </w:r>
      <w:r>
        <w:t xml:space="preserve"> пищевых технологий и организации обслуживания</w:t>
      </w:r>
    </w:p>
    <w:p w:rsidR="00F65833" w:rsidRPr="00F432DB" w:rsidRDefault="00F65833" w:rsidP="00F65833">
      <w:pPr>
        <w:widowControl w:val="0"/>
      </w:pPr>
      <w:r w:rsidRPr="00F432DB">
        <w:t>__________________________________________</w:t>
      </w:r>
    </w:p>
    <w:p w:rsidR="00F65833" w:rsidRPr="00F432DB" w:rsidRDefault="00F65833" w:rsidP="00F65833">
      <w:pPr>
        <w:widowControl w:val="0"/>
      </w:pPr>
      <w:r w:rsidRPr="00F432DB">
        <w:t>Протокол № __ от «___» __________ 20   г.</w:t>
      </w:r>
    </w:p>
    <w:p w:rsidR="00F65833" w:rsidRPr="00F432DB" w:rsidRDefault="00F65833" w:rsidP="00F65833">
      <w:pPr>
        <w:widowControl w:val="0"/>
      </w:pPr>
      <w:r w:rsidRPr="00F432DB">
        <w:br/>
        <w:t xml:space="preserve">Председатель МЦК __________/_______________/ </w:t>
      </w: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vertAlign w:val="superscript"/>
        </w:rPr>
      </w:pPr>
      <w:r w:rsidRPr="00F432DB">
        <w:t xml:space="preserve">Программа учебной практики разработана на основе: ФГОС по специальности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48707C">
        <w:rPr>
          <w:u w:val="single"/>
        </w:rPr>
        <w:t xml:space="preserve"> </w:t>
      </w:r>
    </w:p>
    <w:p w:rsidR="00F65833" w:rsidRPr="00F432DB" w:rsidRDefault="00F65833" w:rsidP="00F65833">
      <w:pPr>
        <w:widowControl w:val="0"/>
        <w:ind w:firstLine="708"/>
        <w:rPr>
          <w:i/>
        </w:rPr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Pr="00F432DB" w:rsidRDefault="00F65833" w:rsidP="00F65833">
      <w:pPr>
        <w:widowControl w:val="0"/>
      </w:pPr>
    </w:p>
    <w:p w:rsidR="00F65833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Pr="00F432DB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  <w:r w:rsidRPr="00F432DB">
        <w:t xml:space="preserve">Разработчики: </w:t>
      </w:r>
      <w:r w:rsidRPr="00F432DB">
        <w:br/>
        <w:t>_</w:t>
      </w:r>
      <w:r w:rsidRPr="00F432DB">
        <w:rPr>
          <w:u w:val="single"/>
        </w:rPr>
        <w:t xml:space="preserve"> </w:t>
      </w:r>
      <w:r>
        <w:rPr>
          <w:u w:val="single"/>
        </w:rPr>
        <w:t>Щукина А.Ю.</w:t>
      </w:r>
      <w:r w:rsidRPr="00F432DB">
        <w:rPr>
          <w:u w:val="single"/>
        </w:rPr>
        <w:t xml:space="preserve"> – преподаватель </w:t>
      </w:r>
      <w:r w:rsidRPr="00041B4F">
        <w:rPr>
          <w:u w:val="single"/>
        </w:rPr>
        <w:t>ГАПОУ «Оренбургский государственный колледж»</w:t>
      </w:r>
    </w:p>
    <w:p w:rsidR="00F65833" w:rsidRPr="00F432DB" w:rsidRDefault="00F65833" w:rsidP="00F65833">
      <w:pPr>
        <w:widowControl w:val="0"/>
        <w:jc w:val="center"/>
        <w:rPr>
          <w:i/>
        </w:rPr>
      </w:pPr>
      <w:r w:rsidRPr="00F432DB">
        <w:rPr>
          <w:i/>
        </w:rPr>
        <w:t>(фамилия, имя, отчество, должность разработчика программы)</w:t>
      </w:r>
    </w:p>
    <w:p w:rsidR="00F65833" w:rsidRDefault="00F65833" w:rsidP="00F65833">
      <w:pPr>
        <w:widowControl w:val="0"/>
        <w:jc w:val="both"/>
      </w:pPr>
    </w:p>
    <w:p w:rsidR="00F65833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both"/>
      </w:pPr>
    </w:p>
    <w:p w:rsidR="00F65833" w:rsidRPr="00F432DB" w:rsidRDefault="00F65833" w:rsidP="00F65833">
      <w:pPr>
        <w:widowControl w:val="0"/>
        <w:jc w:val="center"/>
        <w:rPr>
          <w:b/>
          <w:bCs/>
        </w:rPr>
      </w:pPr>
    </w:p>
    <w:p w:rsidR="00F65833" w:rsidRPr="00F432DB" w:rsidRDefault="00F65833" w:rsidP="00F65833">
      <w:pPr>
        <w:widowControl w:val="0"/>
        <w:ind w:firstLine="567"/>
        <w:jc w:val="center"/>
      </w:pPr>
      <w:r w:rsidRPr="00F432DB">
        <w:rPr>
          <w:b/>
          <w:bCs/>
          <w:lang w:val="en-US"/>
        </w:rPr>
        <w:lastRenderedPageBreak/>
        <w:t>I</w:t>
      </w:r>
      <w:r w:rsidRPr="00F432DB">
        <w:rPr>
          <w:b/>
          <w:bCs/>
        </w:rPr>
        <w:t>. ПАСПОРТ ПРОГРАММЫ УЧЕБНОЙ ПРАКТИКИ</w:t>
      </w:r>
    </w:p>
    <w:p w:rsidR="00F65833" w:rsidRPr="00F432DB" w:rsidRDefault="00F65833" w:rsidP="00F65833">
      <w:pPr>
        <w:widowControl w:val="0"/>
        <w:ind w:firstLine="567"/>
        <w:jc w:val="both"/>
        <w:rPr>
          <w:b/>
          <w:bCs/>
        </w:rPr>
      </w:pPr>
      <w:r w:rsidRPr="00F432DB">
        <w:br/>
      </w:r>
      <w:r w:rsidRPr="00F432DB">
        <w:rPr>
          <w:b/>
          <w:bCs/>
        </w:rPr>
        <w:t>1.1. Область применения программы</w:t>
      </w:r>
    </w:p>
    <w:p w:rsidR="00F65833" w:rsidRPr="00F432DB" w:rsidRDefault="00F65833" w:rsidP="00F65833">
      <w:pPr>
        <w:widowControl w:val="0"/>
        <w:ind w:firstLine="567"/>
        <w:jc w:val="both"/>
        <w:rPr>
          <w:b/>
          <w:bCs/>
        </w:rPr>
      </w:pPr>
    </w:p>
    <w:p w:rsidR="00F65833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</w:pPr>
      <w:r w:rsidRPr="00F432DB">
        <w:t>Программа учебной практик</w:t>
      </w:r>
      <w:r w:rsidR="00FE2E81">
        <w:t>и</w:t>
      </w:r>
      <w:r w:rsidRPr="00F432DB">
        <w:t xml:space="preserve"> по профессиональному модулю </w:t>
      </w:r>
      <w:r w:rsidRPr="00C7411A">
        <w:t xml:space="preserve">ПМ 04. Производство макаронных изделий </w:t>
      </w:r>
      <w:r w:rsidRPr="00F432DB">
        <w:t>является частью ППССЗ</w:t>
      </w:r>
      <w:r>
        <w:t>,</w:t>
      </w:r>
      <w:r w:rsidRPr="00F432DB">
        <w:t xml:space="preserve"> разработанная в соответствии с ФГОС СПО по специальности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AF682C">
        <w:rPr>
          <w:u w:val="single"/>
        </w:rPr>
        <w:t xml:space="preserve"> </w:t>
      </w:r>
      <w:r w:rsidRPr="00AF682C">
        <w:t xml:space="preserve"> </w:t>
      </w:r>
      <w:r w:rsidRPr="00F432DB">
        <w:t xml:space="preserve">в части освоения квалификации: техник-технолог  и </w:t>
      </w:r>
      <w:r w:rsidRPr="00041B4F">
        <w:t>основного  вида профессиональной</w:t>
      </w:r>
      <w:r w:rsidRPr="00F432DB">
        <w:t xml:space="preserve"> деятельности (ВПД):  </w:t>
      </w:r>
      <w:r>
        <w:t>п</w:t>
      </w:r>
      <w:r w:rsidRPr="00C7411A">
        <w:t>роизводство макаронных изделий</w:t>
      </w:r>
      <w:r>
        <w:t>.</w:t>
      </w:r>
    </w:p>
    <w:p w:rsidR="00F65833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</w:pPr>
    </w:p>
    <w:p w:rsidR="00F65833" w:rsidRPr="00F432DB" w:rsidRDefault="00FE2E81" w:rsidP="00B9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  <w:rPr>
          <w:b/>
          <w:bCs/>
        </w:rPr>
      </w:pPr>
      <w:r w:rsidRPr="008E75F7">
        <w:rPr>
          <w:b/>
        </w:rPr>
        <w:t>Целью практики</w:t>
      </w:r>
      <w:r w:rsidRPr="008E75F7">
        <w:t xml:space="preserve"> является комплексное освоение студентами всех видов профессиональной деятельности по специальности</w:t>
      </w:r>
      <w:r w:rsidRPr="00471F0E">
        <w:rPr>
          <w:color w:val="000000"/>
        </w:rPr>
        <w:t xml:space="preserve"> </w:t>
      </w:r>
      <w:r w:rsidR="00F65833" w:rsidRPr="00471F0E">
        <w:rPr>
          <w:color w:val="000000"/>
        </w:rPr>
        <w:t>19.02.03 Технология хлеба, кондитерских и макаронных изделий</w:t>
      </w:r>
      <w:r w:rsidR="00F65833" w:rsidRPr="00F432DB">
        <w:t>, закрепление и углубление знаний и умений, полученных студентами в процессе теоретического обучения профессиональному модулю  "</w:t>
      </w:r>
      <w:r w:rsidR="00F65833" w:rsidRPr="00C7411A">
        <w:t xml:space="preserve"> ПМ 04. Производство макаронных изделий </w:t>
      </w:r>
      <w:r w:rsidR="00F65833" w:rsidRPr="00F432DB">
        <w:t>"</w:t>
      </w:r>
    </w:p>
    <w:p w:rsidR="00F65833" w:rsidRDefault="00F65833" w:rsidP="00F6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02" w:right="-185"/>
        <w:jc w:val="both"/>
      </w:pPr>
    </w:p>
    <w:p w:rsidR="00F65833" w:rsidRPr="00B92F70" w:rsidRDefault="00F65833" w:rsidP="00B9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02" w:right="-185" w:firstLine="65"/>
        <w:jc w:val="both"/>
        <w:rPr>
          <w:b/>
        </w:rPr>
      </w:pPr>
      <w:r w:rsidRPr="00B92F70">
        <w:rPr>
          <w:b/>
        </w:rPr>
        <w:t>Результатом освоения программы учебной практик</w:t>
      </w:r>
      <w:r w:rsidR="00FE2E81" w:rsidRPr="00B92F70">
        <w:rPr>
          <w:b/>
        </w:rPr>
        <w:t>и</w:t>
      </w:r>
      <w:r w:rsidRPr="00B92F70">
        <w:rPr>
          <w:b/>
        </w:rPr>
        <w:t xml:space="preserve"> являются получение </w:t>
      </w:r>
    </w:p>
    <w:p w:rsidR="00F65833" w:rsidRPr="00B92F70" w:rsidRDefault="00F65833" w:rsidP="00F65833">
      <w:pPr>
        <w:widowControl w:val="0"/>
        <w:ind w:left="567"/>
        <w:jc w:val="both"/>
        <w:rPr>
          <w:b/>
        </w:rPr>
      </w:pPr>
      <w:r w:rsidRPr="00B92F70">
        <w:rPr>
          <w:b/>
        </w:rPr>
        <w:t>практического опыта:</w:t>
      </w:r>
    </w:p>
    <w:p w:rsidR="00F65833" w:rsidRPr="00E27FEA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 w:rsidRPr="00BC1F16">
        <w:t>контроля качества сырья и готовой продукции макаронных изделий;</w:t>
      </w:r>
    </w:p>
    <w:p w:rsidR="00F65833" w:rsidRPr="00E27FEA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 w:rsidRPr="00BC1F16">
        <w:t>ведения технологического процесса производства различных видов макаронных изделий;</w:t>
      </w:r>
    </w:p>
    <w:p w:rsidR="00F65833" w:rsidRPr="00BC1F16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 w:rsidRPr="00BC1F16">
        <w:t xml:space="preserve">эксплуатации и технического обслуживания технологического оборудования для производства       различных видов макаронных изделий; </w:t>
      </w:r>
    </w:p>
    <w:p w:rsidR="00F65833" w:rsidRDefault="00F65833" w:rsidP="00F65833">
      <w:pPr>
        <w:widowControl w:val="0"/>
        <w:ind w:left="567"/>
        <w:jc w:val="both"/>
        <w:rPr>
          <w:b/>
        </w:rPr>
      </w:pPr>
      <w:r w:rsidRPr="002C7FB5">
        <w:rPr>
          <w:b/>
        </w:rPr>
        <w:t>уметь: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проводить анализ качества сырья и готовой продукции;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определять органолептические и физико-химические показатели качества сырья;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 результатам контроля давать рекомендации для оптимизации технологического процесса;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оформлять производственную и технологическую документацию;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определять расход сырья и рассчитывать рецептуры;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подбирать тип замеса теста с учетом качества муки и ассортимента выпускаемой продукции;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подбирать режим сушки с учетом ассортимента выпускаемой продукции и типа сушилки;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определять плановую норму расхода сырья с учетом фактической влажности муки;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рассчитывать фактический расход сырья для производства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подбирать вид матрицы для заданных условий;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проектировать и подбирать оборудование для автоматизированных и комплексно-механизированных линий для производства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>эксплуатировать основные виды оборудования при производстве различных видов макаронных изделий;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  <w:rPr>
          <w:b/>
        </w:rPr>
      </w:pPr>
      <w:r>
        <w:t xml:space="preserve">соблюдать правила и нормы охраны труда, противопожарной безопасности, промышленной санитарии при производстве различных видов макаронных изделий;          </w:t>
      </w:r>
    </w:p>
    <w:p w:rsidR="00F65833" w:rsidRDefault="00F65833" w:rsidP="00F65833">
      <w:pPr>
        <w:widowControl w:val="0"/>
        <w:ind w:firstLine="567"/>
        <w:jc w:val="both"/>
        <w:rPr>
          <w:b/>
        </w:rPr>
      </w:pPr>
      <w:r>
        <w:rPr>
          <w:b/>
        </w:rPr>
        <w:t>з</w:t>
      </w:r>
      <w:r w:rsidRPr="002C7FB5">
        <w:rPr>
          <w:b/>
        </w:rPr>
        <w:t>нать: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требования действующих стандартов к качеству сырья и готовой макаронной продукции;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органолептические и физико-химические показатели качества сырья и готовой макаронной продукции;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 xml:space="preserve">основные методы </w:t>
      </w:r>
      <w:proofErr w:type="gramStart"/>
      <w:r>
        <w:t>органолептических</w:t>
      </w:r>
      <w:proofErr w:type="gramEnd"/>
      <w:r>
        <w:t xml:space="preserve"> и физико-химических испытании;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 xml:space="preserve">виды и состав сырья, обогатительных и вкусовых добавок, 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классификацию и групповую характеристику макаронных изделий;</w:t>
      </w:r>
    </w:p>
    <w:p w:rsidR="00F65833" w:rsidRPr="00C90327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 w:rsidRPr="00C90327">
        <w:t>т</w:t>
      </w:r>
      <w:r>
        <w:t>ехнологию и организацию производства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 w:rsidRPr="00C90327">
        <w:t>т</w:t>
      </w:r>
      <w:r>
        <w:t>ипы замеса макаронного теста;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технологию замеса и прессования теста;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 xml:space="preserve">характеристики и назначение </w:t>
      </w:r>
      <w:proofErr w:type="spellStart"/>
      <w:r>
        <w:t>вакуумированного</w:t>
      </w:r>
      <w:proofErr w:type="spellEnd"/>
      <w:r>
        <w:t xml:space="preserve"> теста;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технологические требования к матрицам;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стадии разделки и их назначение;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lastRenderedPageBreak/>
        <w:t>п</w:t>
      </w:r>
      <w:r w:rsidRPr="00825577">
        <w:t>ричины дефектов сырых изделий при разделке и способы их устранения;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р</w:t>
      </w:r>
      <w:r w:rsidRPr="00825577">
        <w:t>ежимы сушки коротких и длинных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изменение свойств макаронных изделий при сушке;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назначение стабилизации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требования, предъявляемые к качеству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методы упаковки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режимы хранения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нормирование расхода сырья;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способы борьбы с потерями и затратами при производстве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причины дефектов макаронных изделий и меры по их устранению;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виды и состав линий для производства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устройство и порядок работы макаронных прессов различных конструкций;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конструкции матриц и правила их эксплуатации;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классификацию, устройство и принцип работы оборудования для сушки макаронных изделий;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принципы работы упаковочного оборудования;</w:t>
      </w:r>
    </w:p>
    <w:p w:rsidR="00F65833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правила эксплуатации основных видов оборудования для производства различных видов макаронных изделий;</w:t>
      </w:r>
    </w:p>
    <w:p w:rsidR="00F65833" w:rsidRPr="004E2765" w:rsidRDefault="00F65833" w:rsidP="00F65833">
      <w:pPr>
        <w:widowControl w:val="0"/>
        <w:numPr>
          <w:ilvl w:val="0"/>
          <w:numId w:val="33"/>
        </w:numPr>
        <w:ind w:left="567"/>
        <w:jc w:val="both"/>
      </w:pPr>
      <w:r>
        <w:t>правила и нормы охраны труда, противопожарной безопасности, промышленной санитарии при производстве макаронных изделий;</w:t>
      </w:r>
    </w:p>
    <w:p w:rsidR="00F65833" w:rsidRPr="00EA3DF8" w:rsidRDefault="00F65833" w:rsidP="00F65833">
      <w:pPr>
        <w:widowControl w:val="0"/>
        <w:ind w:firstLine="567"/>
        <w:jc w:val="both"/>
        <w:rPr>
          <w:b/>
          <w:bCs/>
        </w:rPr>
      </w:pPr>
    </w:p>
    <w:p w:rsidR="00F65833" w:rsidRPr="00EA3DF8" w:rsidRDefault="00F65833" w:rsidP="00F65833">
      <w:pPr>
        <w:widowControl w:val="0"/>
        <w:ind w:firstLine="567"/>
        <w:jc w:val="both"/>
        <w:rPr>
          <w:b/>
        </w:rPr>
      </w:pPr>
      <w:r w:rsidRPr="00EA3DF8">
        <w:rPr>
          <w:b/>
        </w:rPr>
        <w:t>сформировать профессиональные и общие компетенции</w:t>
      </w:r>
      <w:r w:rsidR="00A646D1">
        <w:rPr>
          <w:b/>
        </w:rPr>
        <w:t xml:space="preserve"> и личностные результаты</w:t>
      </w:r>
      <w:r w:rsidRPr="00EA3DF8">
        <w:rPr>
          <w:b/>
        </w:rPr>
        <w:t>:</w:t>
      </w:r>
    </w:p>
    <w:p w:rsidR="00F65833" w:rsidRPr="00F432DB" w:rsidRDefault="00F65833" w:rsidP="00F65833">
      <w:pPr>
        <w:widowControl w:val="0"/>
        <w:jc w:val="both"/>
      </w:pPr>
    </w:p>
    <w:tbl>
      <w:tblPr>
        <w:tblW w:w="9967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2835"/>
        <w:gridCol w:w="6254"/>
        <w:gridCol w:w="27"/>
      </w:tblGrid>
      <w:tr w:rsidR="00F65833" w:rsidRPr="00FE2E81" w:rsidTr="00FE2E81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F65833" w:rsidRPr="00FE2E81" w:rsidTr="00FE2E81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360"/>
                <w:tab w:val="left" w:pos="426"/>
              </w:tabs>
              <w:snapToGrid w:val="0"/>
              <w:rPr>
                <w:b/>
              </w:rPr>
            </w:pPr>
            <w:r w:rsidRPr="00FE2E81">
              <w:rPr>
                <w:b/>
              </w:rPr>
              <w:t>ПК</w:t>
            </w:r>
            <w:r w:rsidRPr="00FE2E81">
              <w:rPr>
                <w:b/>
                <w:lang w:val="en-US"/>
              </w:rPr>
              <w:t xml:space="preserve"> </w:t>
            </w:r>
            <w:r w:rsidRPr="00FE2E81">
              <w:rPr>
                <w:b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shd w:val="clear" w:color="auto" w:fill="FFFFFF"/>
              <w:ind w:right="24"/>
            </w:pPr>
            <w:r w:rsidRPr="00FE2E81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FE2E81">
              <w:rPr>
                <w:color w:val="000000"/>
              </w:rPr>
              <w:t>производстве различных видов макаронных изделий.</w:t>
            </w:r>
          </w:p>
          <w:p w:rsidR="00F65833" w:rsidRPr="00FE2E81" w:rsidRDefault="00F65833" w:rsidP="00FE2E81">
            <w:pPr>
              <w:widowControl w:val="0"/>
              <w:tabs>
                <w:tab w:val="left" w:pos="0"/>
              </w:tabs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FE2E81">
              <w:rPr>
                <w:bCs/>
              </w:rPr>
              <w:t>Осуществлять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инструкций и санитарных правил. Проводить анализ причин вызывающих брак, контролировать качество сырых материалов и готовой продукции.</w:t>
            </w:r>
          </w:p>
        </w:tc>
      </w:tr>
      <w:tr w:rsidR="00F65833" w:rsidRPr="00FE2E81" w:rsidTr="00FE2E81">
        <w:trPr>
          <w:trHeight w:val="1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360"/>
                <w:tab w:val="left" w:pos="426"/>
              </w:tabs>
              <w:snapToGrid w:val="0"/>
              <w:rPr>
                <w:b/>
              </w:rPr>
            </w:pPr>
            <w:r w:rsidRPr="00FE2E81">
              <w:rPr>
                <w:b/>
              </w:rPr>
              <w:t>ПК 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shd w:val="clear" w:color="auto" w:fill="FFFFFF"/>
              <w:ind w:right="34"/>
              <w:rPr>
                <w:bCs/>
              </w:rPr>
            </w:pPr>
            <w:r w:rsidRPr="00FE2E81">
              <w:rPr>
                <w:bCs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  <w:p w:rsidR="00F65833" w:rsidRPr="00FE2E81" w:rsidRDefault="00F65833" w:rsidP="00FE2E81">
            <w:pPr>
              <w:shd w:val="clear" w:color="auto" w:fill="FFFFFF"/>
              <w:ind w:right="43" w:firstLine="797"/>
              <w:rPr>
                <w:bCs/>
              </w:rPr>
            </w:pPr>
            <w:r w:rsidRPr="00FE2E81">
              <w:rPr>
                <w:bCs/>
              </w:rPr>
              <w:t>.</w:t>
            </w:r>
          </w:p>
          <w:p w:rsidR="00F65833" w:rsidRPr="00FE2E81" w:rsidRDefault="00F65833" w:rsidP="00FE2E81">
            <w:pPr>
              <w:widowControl w:val="0"/>
              <w:tabs>
                <w:tab w:val="left" w:pos="360"/>
              </w:tabs>
              <w:snapToGrid w:val="0"/>
              <w:jc w:val="both"/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360"/>
              </w:tabs>
              <w:jc w:val="both"/>
              <w:rPr>
                <w:bCs/>
              </w:rPr>
            </w:pPr>
            <w:r w:rsidRPr="00FE2E81">
              <w:rPr>
                <w:bCs/>
              </w:rPr>
              <w:t xml:space="preserve">Владеть технологией приготовления макаронного теста. Выполнять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</w:tr>
      <w:tr w:rsidR="00F65833" w:rsidRPr="00FE2E81" w:rsidTr="00FE2E81">
        <w:trPr>
          <w:trHeight w:val="1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360"/>
                <w:tab w:val="left" w:pos="426"/>
              </w:tabs>
              <w:snapToGrid w:val="0"/>
              <w:rPr>
                <w:b/>
              </w:rPr>
            </w:pPr>
            <w:r w:rsidRPr="00FE2E81">
              <w:rPr>
                <w:b/>
              </w:rPr>
              <w:t>ПК 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FE2E81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FE2E81">
              <w:rPr>
                <w:color w:val="000000"/>
              </w:rPr>
              <w:t>производстве различных видов макаронных изделий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FE2E81">
              <w:rPr>
                <w:bCs/>
              </w:rPr>
              <w:t>Соблюдать правила подготовки технологического оборудования. Выбирать технологическое оборудование в зависимости от технологических операций. Эксплуатировать технологическое оборудование по назначению, соблюдая правила техники безопасности и охраны труда.</w:t>
            </w:r>
          </w:p>
        </w:tc>
      </w:tr>
      <w:tr w:rsidR="00F65833" w:rsidRPr="00FE2E81" w:rsidTr="00FE2E81">
        <w:trPr>
          <w:gridAfter w:val="1"/>
          <w:wAfter w:w="27" w:type="dxa"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  <w:jc w:val="center"/>
              <w:rPr>
                <w:b/>
                <w:bCs/>
              </w:rPr>
            </w:pPr>
            <w:r w:rsidRPr="00FE2E81">
              <w:rPr>
                <w:b/>
                <w:bCs/>
              </w:rPr>
              <w:t>Общие компетенции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center"/>
              <w:rPr>
                <w:bCs/>
              </w:rPr>
            </w:pPr>
            <w:r w:rsidRPr="00FE2E81">
              <w:rPr>
                <w:b/>
              </w:rPr>
              <w:t>Показатели оценки результата</w:t>
            </w:r>
          </w:p>
        </w:tc>
      </w:tr>
      <w:tr w:rsidR="00F65833" w:rsidRPr="00FE2E81" w:rsidTr="00FE2E81">
        <w:trPr>
          <w:gridAfter w:val="1"/>
          <w:wAfter w:w="27" w:type="dxa"/>
          <w:trHeight w:val="1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FE2E81">
              <w:t>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lastRenderedPageBreak/>
              <w:t>Испытывает уважение к представителям выбранной профессии, осознает ее социальную значимость.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  <w:rPr>
                <w:w w:val="90"/>
              </w:rPr>
            </w:pPr>
            <w:r w:rsidRPr="00FE2E81">
              <w:t xml:space="preserve">Проявляет устойчивый интерес к формированию профессиональных знаний </w:t>
            </w:r>
            <w:r w:rsidRPr="00FE2E81">
              <w:rPr>
                <w:w w:val="90"/>
              </w:rPr>
              <w:t>к способам и результатам труда, удовлетворенность трудом.</w:t>
            </w:r>
          </w:p>
          <w:p w:rsidR="00F65833" w:rsidRPr="00FE2E81" w:rsidRDefault="00F65833" w:rsidP="00FE2E81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</w:pPr>
            <w:r w:rsidRPr="00FE2E81"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FE2E81">
              <w:t>ориентирован</w:t>
            </w:r>
            <w:proofErr w:type="gramEnd"/>
            <w:r w:rsidRPr="00FE2E81">
              <w:t xml:space="preserve"> на получение более высокого уровня квалификации.</w:t>
            </w: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OK</w:t>
            </w: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FE2E81">
              <w:t>Организовывать собственную деятельность, исходя из цели и способов ее достижения, определенных руководителем;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Адекватно оценивает возникающие профессиональные задачи.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Соотносит достигнутые результаты с поставленными целями, профессиональными нормами и образцами.</w:t>
            </w:r>
          </w:p>
          <w:p w:rsidR="00F65833" w:rsidRPr="00FE2E81" w:rsidRDefault="00F65833" w:rsidP="00FE2E81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  <w:rPr>
                <w:i/>
                <w:iCs/>
                <w:color w:val="000000"/>
              </w:rPr>
            </w:pPr>
            <w:r w:rsidRPr="00FE2E81">
              <w:t>Корректирует и перестраивает деятельность в изменившихся условиях.</w:t>
            </w: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FE2E81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FE2E81">
              <w:t xml:space="preserve">Активно осуществляет ориентировку в новых условиях. </w:t>
            </w:r>
            <w:proofErr w:type="gramStart"/>
            <w:r w:rsidRPr="00FE2E81">
              <w:t>Способен</w:t>
            </w:r>
            <w:proofErr w:type="gramEnd"/>
            <w:r w:rsidRPr="00FE2E81"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FE2E81"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FE2E81">
              <w:t>Быстро собирает и использует всю информацию, необходимую для принятия решения.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r w:rsidRPr="00FE2E81"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</w:rPr>
            </w:pPr>
            <w:proofErr w:type="gramStart"/>
            <w:r w:rsidRPr="00FE2E81">
              <w:t>Способен</w:t>
            </w:r>
            <w:proofErr w:type="gramEnd"/>
            <w:r w:rsidRPr="00FE2E81"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F65833" w:rsidRPr="00FE2E81" w:rsidRDefault="00F65833" w:rsidP="00FE2E81">
            <w:pPr>
              <w:widowControl w:val="0"/>
              <w:tabs>
                <w:tab w:val="left" w:pos="101"/>
                <w:tab w:val="left" w:pos="484"/>
                <w:tab w:val="left" w:pos="698"/>
              </w:tabs>
              <w:snapToGrid w:val="0"/>
              <w:ind w:left="132"/>
              <w:jc w:val="both"/>
            </w:pPr>
            <w:r w:rsidRPr="00FE2E81"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</w:pPr>
            <w:r w:rsidRPr="00FE2E81">
              <w:t>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-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Предлагает структуру для систематизации информации в соответствии с задачей информационного поиска.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lastRenderedPageBreak/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F65833" w:rsidRPr="00FE2E81" w:rsidRDefault="00F65833" w:rsidP="00FE2E81">
            <w:pPr>
              <w:widowControl w:val="0"/>
              <w:tabs>
                <w:tab w:val="left" w:pos="0"/>
                <w:tab w:val="left" w:pos="484"/>
              </w:tabs>
              <w:snapToGrid w:val="0"/>
              <w:ind w:left="132"/>
              <w:jc w:val="both"/>
            </w:pPr>
            <w:r w:rsidRPr="00FE2E81">
              <w:t>Упрощает информацию для ясности понимания и представления.</w:t>
            </w:r>
          </w:p>
        </w:tc>
      </w:tr>
      <w:tr w:rsidR="00F65833" w:rsidRPr="00FE2E81" w:rsidTr="00FE2E81">
        <w:trPr>
          <w:gridAfter w:val="1"/>
          <w:wAfter w:w="27" w:type="dxa"/>
          <w:trHeight w:val="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FE2E81">
              <w:t>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Самостоятельно разрабатывает  электронные средства учебного назначения.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proofErr w:type="gramStart"/>
            <w:r w:rsidRPr="00FE2E81"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Владеет техническими средствами обучения на уровне уверенного пользователя.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26"/>
              </w:tabs>
              <w:ind w:left="142"/>
              <w:jc w:val="both"/>
            </w:pPr>
            <w:r w:rsidRPr="00FE2E81"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 xml:space="preserve">Предоставляет четкую устную и письменную информацию с учетом ее влияния на собеседника. 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  <w:jc w:val="both"/>
            </w:pPr>
            <w:r w:rsidRPr="00FE2E81"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F65833" w:rsidRPr="00FE2E81" w:rsidRDefault="00F65833" w:rsidP="00FE2E81">
            <w:pPr>
              <w:widowControl w:val="0"/>
              <w:tabs>
                <w:tab w:val="left" w:pos="484"/>
              </w:tabs>
              <w:ind w:left="132"/>
            </w:pPr>
            <w:r w:rsidRPr="00FE2E81">
              <w:t>Строит свое поведение в соответствии с ситуацией.</w:t>
            </w: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color w:val="000000"/>
                <w:spacing w:val="16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ind w:firstLine="34"/>
            </w:pPr>
            <w:r w:rsidRPr="00FE2E81"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jc w:val="both"/>
            </w:pPr>
            <w:r w:rsidRPr="00FE2E81">
              <w:t>Адекватно оценивает свою роль  и обязанности при работе в команде.</w:t>
            </w:r>
          </w:p>
          <w:p w:rsidR="00F65833" w:rsidRPr="00FE2E81" w:rsidRDefault="00F65833" w:rsidP="00FE2E81">
            <w:pPr>
              <w:widowControl w:val="0"/>
              <w:tabs>
                <w:tab w:val="left" w:pos="305"/>
              </w:tabs>
              <w:jc w:val="both"/>
            </w:pPr>
            <w:r w:rsidRPr="00FE2E81"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ОК 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widowControl w:val="0"/>
              <w:ind w:firstLine="34"/>
              <w:rPr>
                <w:color w:val="000000"/>
                <w:spacing w:val="16"/>
              </w:rPr>
            </w:pPr>
            <w:r w:rsidRPr="00FE2E81">
              <w:rPr>
                <w:color w:val="000000"/>
              </w:rPr>
              <w:t xml:space="preserve">Самостоятельно определять задачи профессионального и личностного </w:t>
            </w:r>
            <w:r w:rsidRPr="00FE2E81">
              <w:rPr>
                <w:color w:val="000000"/>
                <w:spacing w:val="2"/>
              </w:rPr>
              <w:t xml:space="preserve">развития, заниматься самообразованием, осознанно планировать повышение </w:t>
            </w:r>
            <w:r w:rsidRPr="00FE2E81">
              <w:rPr>
                <w:color w:val="000000"/>
                <w:spacing w:val="-5"/>
              </w:rPr>
              <w:t>квалификации.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r w:rsidRPr="00FE2E81"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FE2E81">
              <w:t>анализирует</w:t>
            </w:r>
            <w:proofErr w:type="gramEnd"/>
            <w:r w:rsidRPr="00FE2E81"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F65833" w:rsidRPr="00FE2E81" w:rsidRDefault="00F65833" w:rsidP="00FE2E81">
            <w:pPr>
              <w:jc w:val="both"/>
            </w:pPr>
            <w:r w:rsidRPr="00FE2E81">
              <w:t>- Способен адекватно оценить процесс и результат своей учебной и профессиональной деятельности.</w:t>
            </w:r>
          </w:p>
          <w:p w:rsidR="00F65833" w:rsidRPr="00FE2E81" w:rsidRDefault="00F65833" w:rsidP="00FE2E81">
            <w:pPr>
              <w:jc w:val="both"/>
            </w:pPr>
            <w:r w:rsidRPr="00FE2E81"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  <w:p w:rsidR="00F65833" w:rsidRPr="00FE2E81" w:rsidRDefault="00F65833" w:rsidP="00FE2E81">
            <w:pPr>
              <w:jc w:val="both"/>
            </w:pPr>
            <w:r w:rsidRPr="00FE2E81"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  <w:p w:rsidR="00F65833" w:rsidRPr="00FE2E81" w:rsidRDefault="00F65833" w:rsidP="00FE2E81">
            <w:pPr>
              <w:jc w:val="both"/>
            </w:pPr>
            <w:r w:rsidRPr="00FE2E81">
              <w:t>- Участвует в профессионально значимых мероприятиях (конкурсах, конференциях, мастер-классах и т.д.)</w:t>
            </w:r>
          </w:p>
          <w:p w:rsidR="00F65833" w:rsidRPr="00FE2E81" w:rsidRDefault="00F65833" w:rsidP="00FE2E81">
            <w:pPr>
              <w:jc w:val="both"/>
            </w:pPr>
            <w:r w:rsidRPr="00FE2E81">
              <w:t xml:space="preserve">- </w:t>
            </w:r>
            <w:proofErr w:type="gramStart"/>
            <w:r w:rsidRPr="00FE2E81">
              <w:t>Открыт</w:t>
            </w:r>
            <w:proofErr w:type="gramEnd"/>
            <w:r w:rsidRPr="00FE2E81"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  <w:p w:rsidR="00F65833" w:rsidRPr="00FE2E81" w:rsidRDefault="00F65833" w:rsidP="00FE2E81">
            <w:pPr>
              <w:widowControl w:val="0"/>
              <w:tabs>
                <w:tab w:val="left" w:pos="305"/>
              </w:tabs>
              <w:jc w:val="both"/>
            </w:pPr>
          </w:p>
        </w:tc>
      </w:tr>
      <w:tr w:rsidR="00F65833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E81">
              <w:rPr>
                <w:rFonts w:ascii="Times New Roman" w:hAnsi="Times New Roman" w:cs="Times New Roman"/>
                <w:b/>
                <w:color w:val="000000"/>
                <w:spacing w:val="37"/>
                <w:sz w:val="24"/>
                <w:szCs w:val="24"/>
                <w:lang w:eastAsia="ru-RU"/>
              </w:rPr>
              <w:t>ОК 9</w:t>
            </w:r>
            <w:r w:rsidRPr="00FE2E81">
              <w:rPr>
                <w:rFonts w:ascii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jc w:val="both"/>
              <w:rPr>
                <w:color w:val="000000"/>
              </w:rPr>
            </w:pPr>
            <w:r w:rsidRPr="00FE2E81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833" w:rsidRPr="00FE2E81" w:rsidRDefault="00F65833" w:rsidP="00FE2E81">
            <w:pPr>
              <w:jc w:val="both"/>
            </w:pPr>
            <w:proofErr w:type="gramStart"/>
            <w:r w:rsidRPr="00FE2E81">
              <w:t>Восприимчив</w:t>
            </w:r>
            <w:proofErr w:type="gramEnd"/>
            <w:r w:rsidRPr="00FE2E81"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  <w:p w:rsidR="00F65833" w:rsidRPr="00FE2E81" w:rsidRDefault="00F65833" w:rsidP="00FE2E81">
            <w:pPr>
              <w:jc w:val="both"/>
            </w:pPr>
            <w:r w:rsidRPr="00FE2E81">
              <w:t xml:space="preserve">- 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F65833" w:rsidRPr="00FE2E81" w:rsidRDefault="00F65833" w:rsidP="00FE2E81">
            <w:pPr>
              <w:jc w:val="both"/>
            </w:pPr>
            <w:r w:rsidRPr="00FE2E81">
              <w:t xml:space="preserve">- 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F65833" w:rsidRPr="00FE2E81" w:rsidRDefault="00F65833" w:rsidP="00FE2E81">
            <w:pPr>
              <w:widowControl w:val="0"/>
              <w:tabs>
                <w:tab w:val="left" w:pos="305"/>
              </w:tabs>
              <w:jc w:val="both"/>
            </w:pPr>
            <w:proofErr w:type="gramStart"/>
            <w:r w:rsidRPr="00FE2E81">
              <w:t>Направлен</w:t>
            </w:r>
            <w:proofErr w:type="gramEnd"/>
            <w:r w:rsidRPr="00FE2E81"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</w:tr>
      <w:tr w:rsidR="00A646D1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6D1" w:rsidRPr="002F5E3C" w:rsidRDefault="00A646D1" w:rsidP="00D010CD">
            <w:pPr>
              <w:widowControl w:val="0"/>
              <w:ind w:firstLine="34"/>
              <w:rPr>
                <w:color w:val="000000"/>
              </w:rPr>
            </w:pPr>
            <w:r w:rsidRPr="002F5E3C">
              <w:rPr>
                <w:bCs/>
              </w:rPr>
              <w:t>ЛР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6D1" w:rsidRPr="00FE2E81" w:rsidRDefault="00A646D1" w:rsidP="00FE2E81">
            <w:pPr>
              <w:jc w:val="both"/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6D1" w:rsidRPr="002F5E3C" w:rsidRDefault="00A646D1" w:rsidP="00D010CD">
            <w:pPr>
              <w:ind w:firstLine="33"/>
              <w:jc w:val="both"/>
            </w:pPr>
            <w:r w:rsidRPr="002F5E3C">
              <w:t>Признающий ценность непрерывного образования, ориентирующийся в изменяющемся рынке труда, избегающий безраб</w:t>
            </w:r>
            <w:r w:rsidRPr="002F5E3C">
              <w:t>о</w:t>
            </w:r>
            <w:r w:rsidRPr="002F5E3C">
              <w:t>тицы; управляющий собственным профессиональным развитием; рефлексивно оцен</w:t>
            </w:r>
            <w:r w:rsidRPr="002F5E3C">
              <w:t>и</w:t>
            </w:r>
            <w:r w:rsidRPr="002F5E3C">
              <w:t>вающий собственный жизненный опыт, критерии личной успешности.</w:t>
            </w:r>
          </w:p>
        </w:tc>
      </w:tr>
      <w:tr w:rsidR="00A646D1" w:rsidRPr="00FE2E81" w:rsidTr="00FE2E81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6D1" w:rsidRPr="002F5E3C" w:rsidRDefault="00A646D1" w:rsidP="00D010CD">
            <w:pPr>
              <w:widowControl w:val="0"/>
              <w:ind w:firstLine="34"/>
              <w:rPr>
                <w:bCs/>
              </w:rPr>
            </w:pPr>
            <w:r w:rsidRPr="002F5E3C">
              <w:rPr>
                <w:bCs/>
              </w:rPr>
              <w:t>ЛР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6D1" w:rsidRPr="00FE2E81" w:rsidRDefault="00A646D1" w:rsidP="00FE2E81">
            <w:pPr>
              <w:jc w:val="both"/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6D1" w:rsidRPr="002F5E3C" w:rsidRDefault="00A646D1" w:rsidP="00D010CD">
            <w:pPr>
              <w:ind w:firstLine="33"/>
              <w:jc w:val="both"/>
            </w:pPr>
            <w:proofErr w:type="gramStart"/>
            <w:r w:rsidRPr="002F5E3C">
              <w:t>Проектно-мыслящий</w:t>
            </w:r>
            <w:proofErr w:type="gramEnd"/>
            <w:r w:rsidRPr="002F5E3C">
              <w:t>, эффективно-взаимодействующий с членами команды и сотрудн</w:t>
            </w:r>
            <w:r w:rsidRPr="002F5E3C">
              <w:t>и</w:t>
            </w:r>
            <w:r w:rsidRPr="002F5E3C">
              <w:t>чающий с другими людьми, осознанно выпо</w:t>
            </w:r>
            <w:r w:rsidRPr="002F5E3C">
              <w:t>л</w:t>
            </w:r>
            <w:r w:rsidRPr="002F5E3C">
              <w:t>няющий профессиональные требования, ответственный, ди</w:t>
            </w:r>
            <w:r w:rsidRPr="002F5E3C">
              <w:t>с</w:t>
            </w:r>
            <w:r w:rsidRPr="002F5E3C">
              <w:t>циплинированный, критически мыслящий, нацеле</w:t>
            </w:r>
            <w:r w:rsidRPr="002F5E3C">
              <w:t>н</w:t>
            </w:r>
            <w:r w:rsidRPr="002F5E3C">
              <w:t>ный на достижение поставленных целей; демонстрирующий профессиональную жизн</w:t>
            </w:r>
            <w:r w:rsidRPr="002F5E3C">
              <w:t>е</w:t>
            </w:r>
            <w:r w:rsidRPr="002F5E3C">
              <w:t>стойкость</w:t>
            </w:r>
          </w:p>
        </w:tc>
      </w:tr>
    </w:tbl>
    <w:p w:rsidR="00F65833" w:rsidRPr="00F432DB" w:rsidRDefault="00F65833" w:rsidP="00F65833">
      <w:pPr>
        <w:widowControl w:val="0"/>
        <w:tabs>
          <w:tab w:val="left" w:pos="426"/>
        </w:tabs>
        <w:ind w:left="142"/>
        <w:rPr>
          <w:b/>
        </w:rPr>
      </w:pPr>
    </w:p>
    <w:p w:rsidR="00F65833" w:rsidRPr="00F432DB" w:rsidRDefault="00F65833" w:rsidP="00F65833">
      <w:pPr>
        <w:widowControl w:val="0"/>
        <w:ind w:firstLine="709"/>
        <w:rPr>
          <w:b/>
          <w:bCs/>
        </w:rPr>
      </w:pPr>
      <w:r w:rsidRPr="00F432DB">
        <w:rPr>
          <w:b/>
          <w:bCs/>
        </w:rPr>
        <w:t>1.</w:t>
      </w:r>
      <w:r w:rsidR="00B92F70">
        <w:rPr>
          <w:b/>
          <w:bCs/>
        </w:rPr>
        <w:t>2</w:t>
      </w:r>
      <w:r w:rsidRPr="00F432DB">
        <w:rPr>
          <w:b/>
          <w:bCs/>
        </w:rPr>
        <w:t>. Формы контроля:</w:t>
      </w:r>
    </w:p>
    <w:p w:rsidR="00F65833" w:rsidRPr="00F432DB" w:rsidRDefault="00F65833" w:rsidP="00F65833">
      <w:pPr>
        <w:widowControl w:val="0"/>
        <w:ind w:firstLine="709"/>
        <w:rPr>
          <w:b/>
          <w:bCs/>
        </w:rPr>
      </w:pPr>
      <w:r w:rsidRPr="00F432DB">
        <w:rPr>
          <w:bCs/>
        </w:rPr>
        <w:t xml:space="preserve">учебная </w:t>
      </w:r>
      <w:r w:rsidR="003863A1">
        <w:rPr>
          <w:bCs/>
        </w:rPr>
        <w:t xml:space="preserve">и производственная </w:t>
      </w:r>
      <w:r w:rsidRPr="00F432DB">
        <w:rPr>
          <w:bCs/>
        </w:rPr>
        <w:t>практика</w:t>
      </w:r>
      <w:r w:rsidRPr="00F432DB">
        <w:rPr>
          <w:b/>
          <w:bCs/>
        </w:rPr>
        <w:t xml:space="preserve">– </w:t>
      </w:r>
      <w:proofErr w:type="gramStart"/>
      <w:r w:rsidRPr="00F432DB">
        <w:rPr>
          <w:bCs/>
        </w:rPr>
        <w:t>ди</w:t>
      </w:r>
      <w:proofErr w:type="gramEnd"/>
      <w:r w:rsidRPr="00F432DB">
        <w:rPr>
          <w:bCs/>
        </w:rPr>
        <w:t>фференцированный зачет.</w:t>
      </w:r>
    </w:p>
    <w:p w:rsidR="00F65833" w:rsidRPr="00F432DB" w:rsidRDefault="00F65833" w:rsidP="00F65833">
      <w:pPr>
        <w:widowControl w:val="0"/>
        <w:ind w:firstLine="709"/>
        <w:jc w:val="both"/>
      </w:pPr>
      <w:r w:rsidRPr="00F432DB">
        <w:t>Результаты прохождения практики студентами учитываются при итоговой аттестации.</w:t>
      </w:r>
    </w:p>
    <w:p w:rsidR="00F65833" w:rsidRDefault="00F65833" w:rsidP="00F65833">
      <w:pPr>
        <w:widowControl w:val="0"/>
        <w:ind w:firstLine="709"/>
        <w:rPr>
          <w:b/>
          <w:bCs/>
        </w:rPr>
      </w:pPr>
    </w:p>
    <w:p w:rsidR="00F65833" w:rsidRDefault="00F65833" w:rsidP="00F65833">
      <w:pPr>
        <w:widowControl w:val="0"/>
        <w:ind w:firstLine="709"/>
        <w:rPr>
          <w:b/>
          <w:bCs/>
        </w:rPr>
      </w:pPr>
      <w:r w:rsidRPr="00EA3DF8">
        <w:rPr>
          <w:b/>
          <w:bCs/>
        </w:rPr>
        <w:t>Количество часов на освоение программы учебной практик</w:t>
      </w:r>
      <w:r w:rsidR="00FE2E81">
        <w:rPr>
          <w:b/>
          <w:bCs/>
        </w:rPr>
        <w:t>и</w:t>
      </w:r>
      <w:r>
        <w:rPr>
          <w:b/>
          <w:bCs/>
        </w:rPr>
        <w:t>:</w:t>
      </w:r>
    </w:p>
    <w:p w:rsidR="00F65833" w:rsidRPr="00F432DB" w:rsidRDefault="00F65833" w:rsidP="00F65833">
      <w:pPr>
        <w:widowControl w:val="0"/>
        <w:ind w:firstLine="709"/>
        <w:rPr>
          <w:b/>
          <w:bCs/>
        </w:rPr>
      </w:pPr>
    </w:p>
    <w:p w:rsidR="00F65833" w:rsidRPr="00F432DB" w:rsidRDefault="00F65833" w:rsidP="00F65833">
      <w:pPr>
        <w:widowControl w:val="0"/>
        <w:ind w:firstLine="709"/>
      </w:pPr>
      <w:r>
        <w:t>36</w:t>
      </w:r>
      <w:r w:rsidRPr="00F432DB">
        <w:t xml:space="preserve"> час</w:t>
      </w:r>
      <w:r>
        <w:t>а</w:t>
      </w:r>
      <w:r w:rsidRPr="00F432DB">
        <w:t xml:space="preserve"> (</w:t>
      </w:r>
      <w:r>
        <w:t>1</w:t>
      </w:r>
      <w:r w:rsidRPr="00F432DB">
        <w:t xml:space="preserve"> недел</w:t>
      </w:r>
      <w:r>
        <w:t>я</w:t>
      </w:r>
      <w:r w:rsidRPr="00F432DB">
        <w:t>);</w:t>
      </w:r>
    </w:p>
    <w:p w:rsidR="00F65833" w:rsidRDefault="00F65833" w:rsidP="00F65833">
      <w:pPr>
        <w:widowControl w:val="0"/>
        <w:ind w:firstLine="709"/>
        <w:jc w:val="both"/>
        <w:rPr>
          <w:b/>
        </w:rPr>
      </w:pPr>
    </w:p>
    <w:p w:rsidR="00F65833" w:rsidRPr="00EA3DF8" w:rsidRDefault="00F65833" w:rsidP="00F65833">
      <w:pPr>
        <w:widowControl w:val="0"/>
        <w:ind w:firstLine="709"/>
        <w:jc w:val="both"/>
        <w:rPr>
          <w:b/>
        </w:rPr>
      </w:pPr>
    </w:p>
    <w:p w:rsidR="00F65833" w:rsidRDefault="00F65833" w:rsidP="00F65833">
      <w:pPr>
        <w:widowControl w:val="0"/>
        <w:ind w:firstLine="709"/>
        <w:jc w:val="both"/>
        <w:rPr>
          <w:b/>
        </w:rPr>
      </w:pPr>
      <w:r w:rsidRPr="00EA3DF8">
        <w:rPr>
          <w:b/>
        </w:rPr>
        <w:t>1.</w:t>
      </w:r>
      <w:r w:rsidR="00B92F70">
        <w:rPr>
          <w:b/>
        </w:rPr>
        <w:t>3</w:t>
      </w:r>
      <w:r w:rsidRPr="00EA3DF8">
        <w:rPr>
          <w:b/>
        </w:rPr>
        <w:t>. График практики</w:t>
      </w:r>
    </w:p>
    <w:p w:rsidR="00F65833" w:rsidRDefault="00F65833" w:rsidP="00F65833">
      <w:pPr>
        <w:widowControl w:val="0"/>
        <w:ind w:firstLine="709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1559"/>
        <w:gridCol w:w="4371"/>
        <w:gridCol w:w="849"/>
        <w:gridCol w:w="2404"/>
      </w:tblGrid>
      <w:tr w:rsidR="00607605" w:rsidTr="0060760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Курс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spacing w:val="-4"/>
                <w:lang w:eastAsia="ar-SA"/>
              </w:rPr>
            </w:pPr>
            <w:r>
              <w:rPr>
                <w:b/>
                <w:spacing w:val="-4"/>
                <w:sz w:val="22"/>
                <w:szCs w:val="22"/>
                <w:lang w:eastAsia="ar-SA"/>
              </w:rPr>
              <w:t>Семестр проведения разделов практики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Место практики (или разделов практики) в образовательной программе</w:t>
            </w:r>
          </w:p>
          <w:p w:rsidR="00607605" w:rsidRDefault="00607605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</w:t>
            </w:r>
            <w:r>
              <w:rPr>
                <w:i/>
                <w:sz w:val="22"/>
                <w:szCs w:val="22"/>
                <w:lang w:eastAsia="ar-SA"/>
              </w:rPr>
              <w:t>после изучения, каких дисциплин, разделов ПМ</w:t>
            </w:r>
            <w:r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Кол-во часов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Место проведения</w:t>
            </w:r>
          </w:p>
        </w:tc>
      </w:tr>
      <w:tr w:rsidR="00607605" w:rsidTr="00607605">
        <w:trPr>
          <w:trHeight w:val="66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t>Раздел 1 Макаронная промышленность. Классификация макаронных изделий. Сырье для производства макаронных изделий.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jc w:val="both"/>
              <w:rPr>
                <w:lang w:eastAsia="ar-SA"/>
              </w:rPr>
            </w:pPr>
          </w:p>
        </w:tc>
      </w:tr>
      <w:tr w:rsidR="00607605" w:rsidTr="00607605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2 Технологический процесс производства макаронных изделий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607605" w:rsidTr="00607605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3 Качество изделий. Факторы, влияющие на качество изделий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</w:p>
        </w:tc>
      </w:tr>
      <w:tr w:rsidR="00607605" w:rsidTr="00607605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4 Производство нетрадиционных видов макаронных изделий. Нормирование и учет расхода сырья в макаронном производстве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</w:p>
        </w:tc>
      </w:tr>
      <w:tr w:rsidR="00607605" w:rsidTr="00607605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widowControl w:val="0"/>
              <w:snapToGrid w:val="0"/>
              <w:spacing w:line="0" w:lineRule="atLeast"/>
              <w:rPr>
                <w:color w:val="000000"/>
                <w:spacing w:val="-2"/>
              </w:rPr>
            </w:pPr>
            <w:r>
              <w:t>Раздел  5 Технохимический контроль макаронного производства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</w:p>
        </w:tc>
      </w:tr>
      <w:tr w:rsidR="00607605" w:rsidTr="0060760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Учебная практика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>ГАПОУ «ОГК»</w:t>
            </w:r>
          </w:p>
        </w:tc>
      </w:tr>
      <w:tr w:rsidR="00607605" w:rsidTr="006076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605" w:rsidRDefault="00607605">
            <w:pPr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Производственная практика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ООО Оренбургский </w:t>
            </w:r>
            <w:proofErr w:type="spellStart"/>
            <w:r>
              <w:rPr>
                <w:sz w:val="22"/>
                <w:szCs w:val="22"/>
                <w:lang w:eastAsia="ar-SA"/>
              </w:rPr>
              <w:t>кондитер</w:t>
            </w:r>
            <w:proofErr w:type="gramStart"/>
            <w:r>
              <w:rPr>
                <w:sz w:val="22"/>
                <w:szCs w:val="22"/>
                <w:lang w:eastAsia="ar-SA"/>
              </w:rPr>
              <w:t>;О</w:t>
            </w:r>
            <w:proofErr w:type="gramEnd"/>
            <w:r>
              <w:rPr>
                <w:sz w:val="22"/>
                <w:szCs w:val="22"/>
                <w:lang w:eastAsia="ar-SA"/>
              </w:rPr>
              <w:t>ОО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</w:p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Оренбургский </w:t>
            </w:r>
            <w:proofErr w:type="spellStart"/>
            <w:r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>
              <w:rPr>
                <w:sz w:val="22"/>
                <w:szCs w:val="22"/>
                <w:lang w:eastAsia="ar-SA"/>
              </w:rPr>
              <w:t>;</w:t>
            </w:r>
          </w:p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№2.</w:t>
            </w:r>
          </w:p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Булочная–кондитерская «Грильяж»</w:t>
            </w:r>
          </w:p>
        </w:tc>
      </w:tr>
      <w:tr w:rsidR="00607605" w:rsidTr="0060760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right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05" w:rsidRDefault="00607605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379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05" w:rsidRDefault="0060760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</w:tbl>
    <w:p w:rsidR="00F65833" w:rsidRDefault="00F65833" w:rsidP="00F65833">
      <w:pPr>
        <w:widowControl w:val="0"/>
        <w:jc w:val="both"/>
        <w:rPr>
          <w:b/>
        </w:rPr>
      </w:pPr>
    </w:p>
    <w:p w:rsidR="00F65833" w:rsidRPr="00B32B0E" w:rsidRDefault="00F65833" w:rsidP="00B92F70">
      <w:pPr>
        <w:ind w:firstLine="709"/>
        <w:jc w:val="both"/>
        <w:rPr>
          <w:b/>
        </w:rPr>
      </w:pPr>
      <w:r w:rsidRPr="00F432DB">
        <w:rPr>
          <w:b/>
        </w:rPr>
        <w:t>1.</w:t>
      </w:r>
      <w:r w:rsidR="00B92F70">
        <w:rPr>
          <w:b/>
        </w:rPr>
        <w:t>4</w:t>
      </w:r>
      <w:r>
        <w:rPr>
          <w:b/>
        </w:rPr>
        <w:t xml:space="preserve"> </w:t>
      </w:r>
      <w:r w:rsidRPr="00F432DB">
        <w:rPr>
          <w:b/>
        </w:rPr>
        <w:t>Перечень документов/материалов, предоставляемых студентами по итогам прохождения практики:</w:t>
      </w:r>
    </w:p>
    <w:p w:rsidR="00F65833" w:rsidRPr="00F432DB" w:rsidRDefault="00F65833" w:rsidP="00F65833">
      <w:pPr>
        <w:widowControl w:val="0"/>
        <w:ind w:firstLine="709"/>
        <w:jc w:val="both"/>
      </w:pPr>
      <w:r>
        <w:t xml:space="preserve">- </w:t>
      </w:r>
      <w:r w:rsidRPr="00F432DB">
        <w:t>дневник по практике;</w:t>
      </w:r>
    </w:p>
    <w:p w:rsidR="00F65833" w:rsidRPr="00F432DB" w:rsidRDefault="00F65833" w:rsidP="00F65833">
      <w:pPr>
        <w:widowControl w:val="0"/>
        <w:ind w:firstLine="709"/>
        <w:jc w:val="both"/>
      </w:pPr>
      <w:r>
        <w:t xml:space="preserve">- </w:t>
      </w:r>
      <w:r w:rsidRPr="00F432DB">
        <w:t>материалы индивидуальных заданий (таблицы, схемы, нормативные документы, фотографии);</w:t>
      </w:r>
    </w:p>
    <w:p w:rsidR="00F65833" w:rsidRDefault="00F65833" w:rsidP="00F65833">
      <w:pPr>
        <w:rPr>
          <w:b/>
          <w:bCs/>
          <w:caps/>
        </w:rPr>
      </w:pPr>
    </w:p>
    <w:p w:rsidR="00F65833" w:rsidRDefault="00F65833" w:rsidP="00F65833">
      <w:pPr>
        <w:rPr>
          <w:b/>
          <w:bCs/>
          <w:caps/>
        </w:rPr>
      </w:pPr>
    </w:p>
    <w:p w:rsidR="00F65833" w:rsidRDefault="00F65833" w:rsidP="00F65833">
      <w:pPr>
        <w:widowControl w:val="0"/>
        <w:ind w:firstLine="709"/>
        <w:jc w:val="both"/>
        <w:rPr>
          <w:b/>
        </w:rPr>
      </w:pPr>
    </w:p>
    <w:p w:rsidR="00F65833" w:rsidRPr="00F432DB" w:rsidRDefault="00F65833" w:rsidP="00F65833">
      <w:pPr>
        <w:widowControl w:val="0"/>
        <w:ind w:firstLine="709"/>
        <w:jc w:val="both"/>
        <w:rPr>
          <w:b/>
        </w:rPr>
      </w:pPr>
    </w:p>
    <w:p w:rsidR="00F65833" w:rsidRDefault="00F65833" w:rsidP="00F65833">
      <w:pPr>
        <w:spacing w:line="276" w:lineRule="auto"/>
        <w:ind w:firstLine="709"/>
        <w:jc w:val="both"/>
        <w:rPr>
          <w:b/>
        </w:rPr>
      </w:pPr>
    </w:p>
    <w:p w:rsidR="00F65833" w:rsidRDefault="00F65833" w:rsidP="00F65833">
      <w:pPr>
        <w:spacing w:line="276" w:lineRule="auto"/>
        <w:jc w:val="both"/>
        <w:sectPr w:rsidR="00F65833" w:rsidSect="00FE2E81">
          <w:footerReference w:type="even" r:id="rId7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F65833" w:rsidRPr="008F0E1B" w:rsidRDefault="00F65833" w:rsidP="00F65833">
      <w:pPr>
        <w:widowControl w:val="0"/>
        <w:jc w:val="both"/>
        <w:rPr>
          <w:b/>
        </w:rPr>
      </w:pPr>
    </w:p>
    <w:p w:rsidR="00F65833" w:rsidRDefault="00F65833" w:rsidP="00F65833">
      <w:pPr>
        <w:widowControl w:val="0"/>
        <w:jc w:val="both"/>
        <w:rPr>
          <w:b/>
        </w:rPr>
      </w:pPr>
      <w:r w:rsidRPr="008F0E1B">
        <w:rPr>
          <w:b/>
        </w:rPr>
        <w:t>2. СОДЕРЖАНИЕ</w:t>
      </w:r>
    </w:p>
    <w:p w:rsidR="00F65833" w:rsidRPr="00F432DB" w:rsidRDefault="00F65833" w:rsidP="00F65833">
      <w:pPr>
        <w:widowControl w:val="0"/>
        <w:jc w:val="both"/>
        <w:rPr>
          <w:b/>
        </w:rPr>
      </w:pPr>
    </w:p>
    <w:p w:rsidR="00F65833" w:rsidRPr="00F432DB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F432DB">
        <w:rPr>
          <w:b/>
          <w:bCs/>
          <w:caps/>
        </w:rPr>
        <w:t xml:space="preserve">Содержание учебной практики по </w:t>
      </w:r>
      <w:r w:rsidRPr="00A11A93">
        <w:rPr>
          <w:b/>
        </w:rPr>
        <w:t>ПМ 04. Производство макаронных изделий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804"/>
        <w:gridCol w:w="4819"/>
        <w:gridCol w:w="851"/>
        <w:gridCol w:w="1701"/>
      </w:tblGrid>
      <w:tr w:rsidR="00F65833" w:rsidRPr="00F432DB" w:rsidTr="00FE2E81">
        <w:trPr>
          <w:cantSplit/>
          <w:trHeight w:val="288"/>
        </w:trPr>
        <w:tc>
          <w:tcPr>
            <w:tcW w:w="1135" w:type="dxa"/>
            <w:vMerge w:val="restart"/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Код ПК</w:t>
            </w:r>
            <w:r w:rsidR="00A646D1">
              <w:rPr>
                <w:b/>
                <w:bCs/>
                <w:sz w:val="20"/>
                <w:szCs w:val="20"/>
              </w:rPr>
              <w:t>/ЛР</w:t>
            </w:r>
          </w:p>
        </w:tc>
        <w:tc>
          <w:tcPr>
            <w:tcW w:w="6804" w:type="dxa"/>
            <w:vMerge w:val="restart"/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Наименование ПК</w:t>
            </w:r>
          </w:p>
        </w:tc>
        <w:tc>
          <w:tcPr>
            <w:tcW w:w="7371" w:type="dxa"/>
            <w:gridSpan w:val="3"/>
            <w:tcBorders>
              <w:right w:val="single" w:sz="2" w:space="0" w:color="auto"/>
            </w:tcBorders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УЧЕБНАЯ ПРАКТИКА</w:t>
            </w:r>
          </w:p>
        </w:tc>
      </w:tr>
      <w:tr w:rsidR="00F65833" w:rsidRPr="00F432DB" w:rsidTr="00FE2E81">
        <w:trPr>
          <w:cantSplit/>
          <w:trHeight w:val="437"/>
        </w:trPr>
        <w:tc>
          <w:tcPr>
            <w:tcW w:w="1135" w:type="dxa"/>
            <w:vMerge/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04" w:type="dxa"/>
            <w:vMerge/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F65833" w:rsidRPr="00F432DB" w:rsidRDefault="00F65833" w:rsidP="00FE2E8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A646D1" w:rsidRPr="00905C33" w:rsidRDefault="00A646D1" w:rsidP="00FE2E81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F65833" w:rsidRPr="00905C33" w:rsidRDefault="00F65833" w:rsidP="00FE2E81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819" w:type="dxa"/>
            <w:vAlign w:val="center"/>
          </w:tcPr>
          <w:p w:rsidR="00F65833" w:rsidRPr="005531C2" w:rsidRDefault="00F65833" w:rsidP="00FE2E81">
            <w:pPr>
              <w:widowControl w:val="0"/>
              <w:snapToGrid w:val="0"/>
              <w:jc w:val="both"/>
            </w:pPr>
            <w:r w:rsidRPr="005531C2">
              <w:t>Классификация макаронных изделий</w:t>
            </w:r>
          </w:p>
          <w:p w:rsidR="00F65833" w:rsidRPr="00AF682C" w:rsidRDefault="00F65833" w:rsidP="00FE2E81">
            <w:pPr>
              <w:widowControl w:val="0"/>
              <w:snapToGrid w:val="0"/>
              <w:jc w:val="both"/>
            </w:pPr>
          </w:p>
        </w:tc>
        <w:tc>
          <w:tcPr>
            <w:tcW w:w="851" w:type="dxa"/>
            <w:vAlign w:val="center"/>
          </w:tcPr>
          <w:p w:rsidR="00F65833" w:rsidRPr="008D390E" w:rsidRDefault="00F65833" w:rsidP="00FE2E81">
            <w:pPr>
              <w:widowControl w:val="0"/>
              <w:jc w:val="center"/>
              <w:rPr>
                <w:bCs/>
              </w:rPr>
            </w:pPr>
            <w:r w:rsidRPr="008D390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.1</w:t>
            </w:r>
          </w:p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A646D1" w:rsidRPr="00905C33" w:rsidRDefault="00A646D1" w:rsidP="00FE2E81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F65833" w:rsidRDefault="00F65833" w:rsidP="00FE2E81">
            <w:pPr>
              <w:widowControl w:val="0"/>
              <w:rPr>
                <w:color w:val="000000"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F65833" w:rsidRPr="00F20BFB" w:rsidRDefault="00F65833" w:rsidP="00FE2E81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</w:tc>
        <w:tc>
          <w:tcPr>
            <w:tcW w:w="4819" w:type="dxa"/>
            <w:vAlign w:val="center"/>
          </w:tcPr>
          <w:p w:rsidR="00F65833" w:rsidRPr="005531C2" w:rsidRDefault="00F65833" w:rsidP="00FE2E81">
            <w:pPr>
              <w:widowControl w:val="0"/>
              <w:snapToGrid w:val="0"/>
              <w:jc w:val="both"/>
            </w:pPr>
            <w:r w:rsidRPr="005531C2">
              <w:t>Подготовка основного и дополнительного сырья, приготовление макаронного теста.</w:t>
            </w:r>
          </w:p>
          <w:p w:rsidR="00F65833" w:rsidRPr="00AF682C" w:rsidRDefault="00F65833" w:rsidP="00FE2E81">
            <w:pPr>
              <w:jc w:val="center"/>
            </w:pPr>
          </w:p>
        </w:tc>
        <w:tc>
          <w:tcPr>
            <w:tcW w:w="851" w:type="dxa"/>
            <w:vAlign w:val="center"/>
          </w:tcPr>
          <w:p w:rsidR="00F65833" w:rsidRPr="008D390E" w:rsidRDefault="00F65833" w:rsidP="00FE2E81">
            <w:pPr>
              <w:widowControl w:val="0"/>
              <w:jc w:val="center"/>
              <w:rPr>
                <w:bCs/>
              </w:rPr>
            </w:pPr>
            <w:r w:rsidRPr="008D390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</w:t>
            </w:r>
            <w:r>
              <w:t>1</w:t>
            </w:r>
            <w:r w:rsidRPr="00905C33">
              <w:t>.</w:t>
            </w:r>
          </w:p>
          <w:p w:rsidR="00A646D1" w:rsidRPr="00905C33" w:rsidRDefault="00A646D1" w:rsidP="00FE2E81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F65833" w:rsidRDefault="00F65833" w:rsidP="00FE2E81">
            <w:pPr>
              <w:shd w:val="clear" w:color="auto" w:fill="FFFFFF"/>
              <w:ind w:right="43"/>
              <w:jc w:val="both"/>
              <w:rPr>
                <w:color w:val="000000"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  <w:p w:rsidR="00F65833" w:rsidRPr="00905C33" w:rsidRDefault="00F65833" w:rsidP="00FE2E81">
            <w:pPr>
              <w:shd w:val="clear" w:color="auto" w:fill="FFFFFF"/>
              <w:ind w:right="43"/>
              <w:jc w:val="both"/>
              <w:rPr>
                <w:b/>
              </w:rPr>
            </w:pPr>
            <w:r w:rsidRPr="00E27FEA">
              <w:rPr>
                <w:color w:val="000000"/>
                <w:spacing w:val="3"/>
              </w:rPr>
              <w:t xml:space="preserve">Контролировать соблюдение требований к качеству сырья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819" w:type="dxa"/>
            <w:vAlign w:val="center"/>
          </w:tcPr>
          <w:p w:rsidR="00F65833" w:rsidRPr="005531C2" w:rsidRDefault="00F65833" w:rsidP="00FE2E81">
            <w:pPr>
              <w:widowControl w:val="0"/>
              <w:snapToGrid w:val="0"/>
              <w:jc w:val="both"/>
            </w:pPr>
            <w:r w:rsidRPr="005531C2">
              <w:t>Использование нетрадиционного сырья в приготовлении макарон.</w:t>
            </w:r>
          </w:p>
          <w:p w:rsidR="00F65833" w:rsidRPr="00AF682C" w:rsidRDefault="00F65833" w:rsidP="00FE2E81">
            <w:pPr>
              <w:jc w:val="center"/>
            </w:pPr>
          </w:p>
        </w:tc>
        <w:tc>
          <w:tcPr>
            <w:tcW w:w="851" w:type="dxa"/>
            <w:vAlign w:val="center"/>
          </w:tcPr>
          <w:p w:rsidR="00F65833" w:rsidRPr="008D390E" w:rsidRDefault="00F65833" w:rsidP="00FE2E81">
            <w:pPr>
              <w:widowControl w:val="0"/>
              <w:jc w:val="center"/>
              <w:rPr>
                <w:bCs/>
              </w:rPr>
            </w:pPr>
            <w:r w:rsidRPr="008D390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Pr="00905C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A646D1" w:rsidRPr="00905C33" w:rsidRDefault="00A646D1" w:rsidP="00FE2E81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F65833" w:rsidRPr="00F20BFB" w:rsidRDefault="00F65833" w:rsidP="00FE2E81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F65833" w:rsidRPr="00F20BFB" w:rsidRDefault="00F65833" w:rsidP="00FE2E81">
            <w:pPr>
              <w:shd w:val="clear" w:color="auto" w:fill="FFFFFF"/>
              <w:ind w:right="43"/>
              <w:jc w:val="both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819" w:type="dxa"/>
            <w:vAlign w:val="center"/>
          </w:tcPr>
          <w:p w:rsidR="00F65833" w:rsidRPr="005531C2" w:rsidRDefault="00F65833" w:rsidP="00FE2E81">
            <w:pPr>
              <w:widowControl w:val="0"/>
              <w:snapToGrid w:val="0"/>
              <w:jc w:val="both"/>
            </w:pPr>
            <w:r w:rsidRPr="005531C2">
              <w:t>Уплотнение и формирование макаронного теста.</w:t>
            </w:r>
          </w:p>
          <w:p w:rsidR="00F65833" w:rsidRPr="00AF682C" w:rsidRDefault="00F65833" w:rsidP="00FE2E81">
            <w:pPr>
              <w:jc w:val="center"/>
            </w:pPr>
          </w:p>
        </w:tc>
        <w:tc>
          <w:tcPr>
            <w:tcW w:w="851" w:type="dxa"/>
            <w:vAlign w:val="center"/>
          </w:tcPr>
          <w:p w:rsidR="00F65833" w:rsidRPr="008D390E" w:rsidRDefault="00F65833" w:rsidP="00FE2E81">
            <w:pPr>
              <w:widowControl w:val="0"/>
              <w:jc w:val="center"/>
              <w:rPr>
                <w:bCs/>
              </w:rPr>
            </w:pPr>
            <w:r w:rsidRPr="008D390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Pr="00905C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A646D1" w:rsidRPr="00905C33" w:rsidRDefault="00A646D1" w:rsidP="00FE2E81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F65833" w:rsidRPr="00F20BFB" w:rsidRDefault="00F65833" w:rsidP="00FE2E81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F65833" w:rsidRPr="00F20BFB" w:rsidRDefault="00F65833" w:rsidP="00FE2E81">
            <w:pPr>
              <w:shd w:val="clear" w:color="auto" w:fill="FFFFFF"/>
              <w:ind w:right="43"/>
              <w:jc w:val="both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819" w:type="dxa"/>
            <w:vAlign w:val="center"/>
          </w:tcPr>
          <w:p w:rsidR="00F65833" w:rsidRPr="005531C2" w:rsidRDefault="00F65833" w:rsidP="00FE2E81">
            <w:pPr>
              <w:widowControl w:val="0"/>
              <w:snapToGrid w:val="0"/>
              <w:jc w:val="both"/>
            </w:pPr>
            <w:r w:rsidRPr="005531C2">
              <w:t>Использование добавок при приготовлении макаронного теста.</w:t>
            </w:r>
          </w:p>
          <w:p w:rsidR="00F65833" w:rsidRPr="00AF682C" w:rsidRDefault="00F65833" w:rsidP="00FE2E81">
            <w:pPr>
              <w:jc w:val="center"/>
            </w:pPr>
          </w:p>
        </w:tc>
        <w:tc>
          <w:tcPr>
            <w:tcW w:w="851" w:type="dxa"/>
            <w:vAlign w:val="center"/>
          </w:tcPr>
          <w:p w:rsidR="00F65833" w:rsidRPr="008D390E" w:rsidRDefault="00F65833" w:rsidP="00FE2E81">
            <w:pPr>
              <w:widowControl w:val="0"/>
              <w:jc w:val="center"/>
              <w:rPr>
                <w:bCs/>
              </w:rPr>
            </w:pPr>
            <w:r w:rsidRPr="008D390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Pr="00905C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.2.</w:t>
            </w:r>
          </w:p>
          <w:p w:rsidR="00F65833" w:rsidRDefault="00F65833" w:rsidP="00FE2E81">
            <w:pPr>
              <w:widowControl w:val="0"/>
              <w:tabs>
                <w:tab w:val="left" w:pos="360"/>
              </w:tabs>
              <w:snapToGrid w:val="0"/>
            </w:pPr>
            <w:r w:rsidRPr="00905C33">
              <w:t xml:space="preserve">ПК </w:t>
            </w:r>
            <w:r>
              <w:t>4</w:t>
            </w:r>
            <w:r w:rsidRPr="00905C33">
              <w:t>.3.</w:t>
            </w:r>
          </w:p>
          <w:p w:rsidR="00A646D1" w:rsidRPr="00905C33" w:rsidRDefault="00A646D1" w:rsidP="00FE2E81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6804" w:type="dxa"/>
          </w:tcPr>
          <w:p w:rsidR="00F65833" w:rsidRPr="00F20BFB" w:rsidRDefault="00F65833" w:rsidP="00FE2E81">
            <w:pPr>
              <w:widowControl w:val="0"/>
              <w:rPr>
                <w:b/>
              </w:rPr>
            </w:pPr>
            <w:r w:rsidRPr="00E27FEA">
              <w:rPr>
                <w:color w:val="000000"/>
                <w:spacing w:val="11"/>
              </w:rPr>
              <w:t xml:space="preserve">Организовывать и осуществлять технологический процесс </w:t>
            </w:r>
            <w:r w:rsidRPr="00E27FEA">
              <w:rPr>
                <w:color w:val="000000"/>
              </w:rPr>
              <w:t>производства различных видов макаронных изделий</w:t>
            </w:r>
          </w:p>
          <w:p w:rsidR="00F65833" w:rsidRPr="00F20BFB" w:rsidRDefault="00F65833" w:rsidP="00FE2E81">
            <w:pPr>
              <w:shd w:val="clear" w:color="auto" w:fill="FFFFFF"/>
              <w:ind w:right="43"/>
              <w:jc w:val="both"/>
              <w:rPr>
                <w:b/>
              </w:rPr>
            </w:pPr>
            <w:r w:rsidRPr="00E27FEA">
              <w:rPr>
                <w:color w:val="000000"/>
                <w:spacing w:val="-1"/>
              </w:rPr>
              <w:t xml:space="preserve">Обеспечивать эксплуатацию технологического оборудования при </w:t>
            </w:r>
            <w:r w:rsidRPr="00E27FEA">
              <w:rPr>
                <w:color w:val="000000"/>
              </w:rPr>
              <w:t>производстве различных видов макаронных изделий.</w:t>
            </w:r>
          </w:p>
        </w:tc>
        <w:tc>
          <w:tcPr>
            <w:tcW w:w="4819" w:type="dxa"/>
            <w:vAlign w:val="center"/>
          </w:tcPr>
          <w:p w:rsidR="00F65833" w:rsidRPr="00AF682C" w:rsidRDefault="00F65833" w:rsidP="00FE2E81">
            <w:r w:rsidRPr="005531C2">
              <w:t>Упаковывание макаронных изделий.</w:t>
            </w:r>
          </w:p>
        </w:tc>
        <w:tc>
          <w:tcPr>
            <w:tcW w:w="851" w:type="dxa"/>
            <w:vAlign w:val="center"/>
          </w:tcPr>
          <w:p w:rsidR="00F65833" w:rsidRPr="008D390E" w:rsidRDefault="00F65833" w:rsidP="00FE2E81">
            <w:pPr>
              <w:widowControl w:val="0"/>
              <w:jc w:val="center"/>
              <w:rPr>
                <w:bCs/>
              </w:rPr>
            </w:pPr>
            <w:r w:rsidRPr="008D390E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F65833" w:rsidRPr="00F432DB" w:rsidTr="00FE2E81">
        <w:tc>
          <w:tcPr>
            <w:tcW w:w="1135" w:type="dxa"/>
          </w:tcPr>
          <w:p w:rsidR="00F65833" w:rsidRPr="00F432DB" w:rsidRDefault="00F65833" w:rsidP="00FE2E81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1623" w:type="dxa"/>
            <w:gridSpan w:val="2"/>
          </w:tcPr>
          <w:p w:rsidR="00F65833" w:rsidRPr="00F432DB" w:rsidRDefault="00F65833" w:rsidP="00FE2E81">
            <w:pPr>
              <w:widowControl w:val="0"/>
              <w:jc w:val="right"/>
              <w:rPr>
                <w:b/>
              </w:rPr>
            </w:pPr>
            <w:r w:rsidRPr="00F432DB">
              <w:rPr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F65833" w:rsidRPr="008D390E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8D390E">
              <w:rPr>
                <w:b/>
                <w:bCs/>
              </w:rPr>
              <w:t>36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F65833" w:rsidRPr="00F432DB" w:rsidRDefault="00F65833" w:rsidP="00FE2E81">
            <w:pPr>
              <w:widowControl w:val="0"/>
              <w:jc w:val="center"/>
              <w:rPr>
                <w:bCs/>
              </w:rPr>
            </w:pPr>
          </w:p>
        </w:tc>
      </w:tr>
    </w:tbl>
    <w:p w:rsidR="00F65833" w:rsidRPr="00F432DB" w:rsidRDefault="00F65833" w:rsidP="00FE2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  <w:bCs/>
          <w:caps/>
        </w:rPr>
        <w:br w:type="page"/>
      </w:r>
    </w:p>
    <w:p w:rsidR="00F65833" w:rsidRDefault="00F65833" w:rsidP="00F65833">
      <w:pPr>
        <w:widowControl w:val="0"/>
        <w:rPr>
          <w:b/>
          <w:bCs/>
        </w:rPr>
      </w:pPr>
    </w:p>
    <w:p w:rsidR="00F65833" w:rsidRPr="00F432DB" w:rsidRDefault="00F65833" w:rsidP="00F65833">
      <w:pPr>
        <w:widowControl w:val="0"/>
        <w:rPr>
          <w:b/>
          <w:bCs/>
        </w:rPr>
        <w:sectPr w:rsidR="00F65833" w:rsidRPr="00F432DB" w:rsidSect="00FE2E81">
          <w:footerReference w:type="even" r:id="rId8"/>
          <w:pgSz w:w="16838" w:h="11906" w:orient="landscape"/>
          <w:pgMar w:top="567" w:right="1134" w:bottom="737" w:left="1134" w:header="709" w:footer="709" w:gutter="0"/>
          <w:cols w:space="708"/>
          <w:docGrid w:linePitch="360"/>
        </w:sectPr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jc w:val="center"/>
        <w:rPr>
          <w:b/>
        </w:rPr>
      </w:pPr>
      <w:r w:rsidRPr="00081231">
        <w:rPr>
          <w:b/>
        </w:rPr>
        <w:lastRenderedPageBreak/>
        <w:t>3. КОНТРОЛЬНО-ОЦЕНОЧНЫЕ СРЕДСТВА ПРОМЕЖУТОЧНОЙ АТТЕСТАЦИИ ПО ПРАКТИКЕ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rPr>
          <w:b/>
        </w:rPr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 w:line="276" w:lineRule="auto"/>
        <w:ind w:firstLine="709"/>
        <w:rPr>
          <w:b/>
          <w:color w:val="000000"/>
        </w:rPr>
      </w:pPr>
      <w:r w:rsidRPr="00B32B0E">
        <w:rPr>
          <w:b/>
        </w:rPr>
        <w:t>3.</w:t>
      </w:r>
      <w:r>
        <w:rPr>
          <w:b/>
        </w:rPr>
        <w:t>1</w:t>
      </w:r>
      <w:r w:rsidRPr="00B32B0E">
        <w:rPr>
          <w:b/>
        </w:rPr>
        <w:t xml:space="preserve">. </w:t>
      </w:r>
      <w:r>
        <w:rPr>
          <w:b/>
        </w:rPr>
        <w:t>Тестовые задания</w:t>
      </w:r>
      <w:r w:rsidRPr="0023470F">
        <w:rPr>
          <w:b/>
          <w:color w:val="000000"/>
        </w:rPr>
        <w:t xml:space="preserve"> для дифференцированного зачета </w:t>
      </w:r>
      <w:r w:rsidR="00B92F70">
        <w:rPr>
          <w:b/>
          <w:color w:val="000000"/>
        </w:rPr>
        <w:t xml:space="preserve">по </w:t>
      </w:r>
      <w:r w:rsidRPr="0023470F">
        <w:rPr>
          <w:b/>
          <w:color w:val="000000"/>
        </w:rPr>
        <w:t>практике</w:t>
      </w:r>
      <w:r>
        <w:rPr>
          <w:b/>
          <w:color w:val="000000"/>
        </w:rPr>
        <w:t>.</w:t>
      </w:r>
    </w:p>
    <w:p w:rsidR="00F65833" w:rsidRPr="009553B7" w:rsidRDefault="00F65833" w:rsidP="00F65833">
      <w:pPr>
        <w:jc w:val="center"/>
        <w:rPr>
          <w:b/>
        </w:rPr>
      </w:pPr>
      <w:r w:rsidRPr="009553B7">
        <w:rPr>
          <w:b/>
        </w:rPr>
        <w:t>Вариант 1</w:t>
      </w:r>
    </w:p>
    <w:p w:rsidR="00F65833" w:rsidRDefault="00F65833" w:rsidP="00F65833">
      <w:r>
        <w:t xml:space="preserve">                            </w:t>
      </w:r>
      <w:r w:rsidRPr="009553B7">
        <w:t>Из предложенных вариантов ответов выбрать один верный</w:t>
      </w:r>
    </w:p>
    <w:p w:rsidR="00F65833" w:rsidRPr="00764F7E" w:rsidRDefault="00F65833" w:rsidP="00F65833">
      <w:pPr>
        <w:pStyle w:val="af8"/>
        <w:ind w:left="284" w:firstLine="42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64F7E">
        <w:rPr>
          <w:rFonts w:ascii="Times New Roman" w:hAnsi="Times New Roman" w:cs="Times New Roman"/>
          <w:sz w:val="24"/>
          <w:szCs w:val="24"/>
        </w:rPr>
        <w:t>Время выполнения тестовых заданий 30 минут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>1.</w:t>
      </w:r>
      <w:r w:rsidRPr="00081231">
        <w:t>Из какой муки вырабатывают макаронные изделия группы А?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 xml:space="preserve">из хлебопекарной пшеничной муки 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 xml:space="preserve">из муки высшего сорта, полученной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из муки, полученной из твердой пшеницы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из пшеничной обойной муки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 2.</w:t>
      </w:r>
      <w:r w:rsidRPr="00081231">
        <w:t>Из какой муки вырабатывают макаронные изделия группы Б?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 xml:space="preserve">из муки, полученной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из хлебопекарной пшеничной муки высшего сорта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из муки первого сорта, полученной из твердой пшеницы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из муки второго сорта, полученной из твердой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3. </w:t>
      </w:r>
      <w:r w:rsidRPr="00081231">
        <w:t>Из какой муки вырабатывают макаронные изделия группы В 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из муки пшеничной второго сорта, полученной из твердой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из хлебопекарной пшеничной муки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 xml:space="preserve">из муки 1 сорта, полученной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из муки пшеничной обойной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4. </w:t>
      </w:r>
      <w:r w:rsidRPr="00081231">
        <w:t>К какому типу макаронных изделий относят вермишель?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фигурные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нитевидные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ленточные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Трубчатые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5. </w:t>
      </w:r>
      <w:r w:rsidRPr="00081231">
        <w:t>К какому типу макаронных изделий относят перья?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нитевидные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фигурные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трубчатые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Ленточные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>6.</w:t>
      </w:r>
      <w:r w:rsidRPr="00081231">
        <w:t>К какому типу макаронных изделий относят рожки?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фигурные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трубчатые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нитевидные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 xml:space="preserve">ленточные 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 w:rsidRPr="00081231">
        <w:t xml:space="preserve"> </w:t>
      </w:r>
      <w:r>
        <w:t xml:space="preserve">7. </w:t>
      </w:r>
      <w:r w:rsidRPr="00081231">
        <w:t>Какие макароны в зависимости от размера поперечного сечения  крупнее?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особые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обыкновенные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любительские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lastRenderedPageBreak/>
        <w:t xml:space="preserve">Г. </w:t>
      </w:r>
      <w:r w:rsidRPr="00081231">
        <w:t>Соломка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8. </w:t>
      </w:r>
      <w:r w:rsidRPr="00081231">
        <w:t>Какая вермишель в зависимости от размера поперечного сечения крупнее?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паутинка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обыкновенная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любительская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соломка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9. </w:t>
      </w:r>
      <w:r w:rsidRPr="00081231">
        <w:t xml:space="preserve">В какой муке больше содержится </w:t>
      </w:r>
      <w:proofErr w:type="spellStart"/>
      <w:r w:rsidRPr="00081231">
        <w:t>неэндоспермных</w:t>
      </w:r>
      <w:proofErr w:type="spellEnd"/>
      <w:r w:rsidRPr="00081231">
        <w:t xml:space="preserve"> частиц (оболочек, алейронового слоя), влияющих на изменение цвета изделий в процессе сушки?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 xml:space="preserve">мука в/с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мука в/с хлебопекарная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мука в/с из твердой пшеницы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 xml:space="preserve">мука 1 сорта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10. </w:t>
      </w:r>
      <w:r w:rsidRPr="00081231">
        <w:t xml:space="preserve">Какие добавки относятся к </w:t>
      </w:r>
      <w:proofErr w:type="spellStart"/>
      <w:r w:rsidRPr="00081231">
        <w:t>улучшителям</w:t>
      </w:r>
      <w:proofErr w:type="spellEnd"/>
      <w:r w:rsidRPr="00081231">
        <w:t>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витамины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аскорбиновая кислота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сухое молоко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сухая клейковина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11. </w:t>
      </w:r>
      <w:r w:rsidRPr="00081231">
        <w:t>Какова стекловидность зерна пшеницы, если при анализе в 100 зернах обнаружено: стекловидных - 60 шт., мучнистых - 10 шт. и частично стекловидных – 30 шт.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высокая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низкая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средняя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очень высокая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12. </w:t>
      </w:r>
      <w:r w:rsidRPr="00081231">
        <w:t>Какая мука при производстве макаронных изделий требует большего времени на замес теста?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хлебопекарная высшего сорта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 xml:space="preserve">крупка и </w:t>
      </w:r>
      <w:proofErr w:type="spellStart"/>
      <w:r w:rsidRPr="00081231">
        <w:t>полукрупка</w:t>
      </w:r>
      <w:proofErr w:type="spellEnd"/>
      <w:r w:rsidRPr="00081231">
        <w:t xml:space="preserve"> из твердой и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обойная пшеничная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хлебопекарная первого сорта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13. </w:t>
      </w:r>
      <w:r w:rsidRPr="00081231">
        <w:t>Какие добавки, перечисленные ниже, относятся к обогатительным добавкам?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томатное пюре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меланж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 xml:space="preserve">сок морковный 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сок свекольный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14. </w:t>
      </w:r>
      <w:r w:rsidRPr="00081231">
        <w:t>Какие добавки из нижеперечисленных относятся к вкусовым добавкам?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молоко сухое цельное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творог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томатный порошок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яичный порошок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15. </w:t>
      </w:r>
      <w:r w:rsidRPr="00081231">
        <w:t>При производстве макаронных изделий можно использовать муку с различным содержанием клейковины: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26%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28 %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от 28 % до 40 %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свыше 40 %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16. </w:t>
      </w:r>
      <w:r w:rsidRPr="00081231">
        <w:t>Какой степени жесткости следует использовать воду для замеса теста при производстве макаронных изделий?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жесткая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мягкая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не оказывает влияния на качество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умеренно жесткая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17. </w:t>
      </w:r>
      <w:r w:rsidRPr="00081231">
        <w:t xml:space="preserve">Какие питательные вещества в муке обусловливают </w:t>
      </w:r>
      <w:proofErr w:type="spellStart"/>
      <w:r w:rsidRPr="00081231">
        <w:t>прогоркание</w:t>
      </w:r>
      <w:proofErr w:type="spellEnd"/>
      <w:r w:rsidRPr="00081231">
        <w:t xml:space="preserve"> муки и макаронных изделий?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крахмал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белки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витамины и ферменты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Жиры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18. </w:t>
      </w:r>
      <w:r w:rsidRPr="00081231">
        <w:t xml:space="preserve">Белки по способности растворяться в различных растворителях делятся на группы. К каким белкам относятся </w:t>
      </w:r>
      <w:proofErr w:type="spellStart"/>
      <w:r w:rsidRPr="00081231">
        <w:t>проламины</w:t>
      </w:r>
      <w:proofErr w:type="spellEnd"/>
      <w:r w:rsidRPr="00081231">
        <w:t>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растворимые в воде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растворимые в водных растворах солей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растворимые в водных растворах спиртов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растворимые в щелочах, кислотах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19. </w:t>
      </w:r>
      <w:r w:rsidRPr="00081231">
        <w:t>Из расчета хранения какого запаса муки на предприятии, рассчитывается емкость склада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семисуточного запаса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шестисуточного запаса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r w:rsidRPr="00081231">
        <w:t>пятисуточного запаса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десятисуточного запаса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20. </w:t>
      </w:r>
      <w:r w:rsidRPr="00081231">
        <w:t>Какие вещества, содержащиеся в муке, обусловливают янтарно-желтый цвет макаронных изделий?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А. </w:t>
      </w:r>
      <w:r w:rsidRPr="00081231">
        <w:t>белки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Б. </w:t>
      </w:r>
      <w:r w:rsidRPr="00081231">
        <w:t>жиры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В. </w:t>
      </w:r>
      <w:proofErr w:type="spellStart"/>
      <w:r w:rsidRPr="00081231">
        <w:t>каротиноиды</w:t>
      </w:r>
      <w:proofErr w:type="spellEnd"/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  <w:r>
        <w:t xml:space="preserve">Г. </w:t>
      </w:r>
      <w:r w:rsidRPr="00081231">
        <w:t>крахмал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Pr="00FF3A01" w:rsidRDefault="00F65833" w:rsidP="00F65833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>За каждый правильный ответ 1 балл</w:t>
      </w:r>
    </w:p>
    <w:p w:rsidR="00F65833" w:rsidRPr="00FF3A01" w:rsidRDefault="00F65833" w:rsidP="00F65833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>Критерии оценки:</w:t>
      </w:r>
    </w:p>
    <w:p w:rsidR="00F65833" w:rsidRPr="00FF3A01" w:rsidRDefault="00F65833" w:rsidP="00F65833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 xml:space="preserve">5 (отлично) – </w:t>
      </w:r>
      <w:r w:rsidRPr="00FF3A01">
        <w:t>от 20 до19 баллов;</w:t>
      </w:r>
    </w:p>
    <w:p w:rsidR="00F65833" w:rsidRPr="00FF3A01" w:rsidRDefault="00F65833" w:rsidP="00F65833">
      <w:pPr>
        <w:pStyle w:val="af5"/>
        <w:widowControl w:val="0"/>
        <w:tabs>
          <w:tab w:val="left" w:pos="0"/>
        </w:tabs>
        <w:ind w:firstLine="567"/>
        <w:contextualSpacing/>
        <w:rPr>
          <w:b/>
        </w:rPr>
      </w:pPr>
      <w:r w:rsidRPr="00FF3A01">
        <w:rPr>
          <w:b/>
        </w:rPr>
        <w:t>4 (хорошо)</w:t>
      </w:r>
      <w:r w:rsidRPr="00FF3A01">
        <w:t xml:space="preserve"> – от 18 баллов до 16 баллов;</w:t>
      </w:r>
    </w:p>
    <w:p w:rsidR="00F65833" w:rsidRPr="00FF3A01" w:rsidRDefault="00F65833" w:rsidP="00F65833">
      <w:pPr>
        <w:pStyle w:val="af5"/>
        <w:widowControl w:val="0"/>
        <w:tabs>
          <w:tab w:val="left" w:pos="0"/>
        </w:tabs>
        <w:ind w:firstLine="567"/>
        <w:contextualSpacing/>
      </w:pPr>
      <w:r w:rsidRPr="00FF3A01">
        <w:rPr>
          <w:b/>
        </w:rPr>
        <w:t>3 (удовлетворительно)</w:t>
      </w:r>
      <w:r w:rsidRPr="00FF3A01">
        <w:t xml:space="preserve"> – от 15 до 11 баллов;</w:t>
      </w:r>
    </w:p>
    <w:p w:rsidR="00F65833" w:rsidRPr="00FF3A01" w:rsidRDefault="00F65833" w:rsidP="00F65833">
      <w:pPr>
        <w:pStyle w:val="af5"/>
        <w:widowControl w:val="0"/>
        <w:tabs>
          <w:tab w:val="left" w:pos="0"/>
        </w:tabs>
        <w:ind w:firstLine="567"/>
        <w:contextualSpacing/>
      </w:pPr>
      <w:r w:rsidRPr="00FF3A01">
        <w:rPr>
          <w:b/>
        </w:rPr>
        <w:t xml:space="preserve">2 ( </w:t>
      </w:r>
      <w:proofErr w:type="spellStart"/>
      <w:r w:rsidRPr="00FF3A01">
        <w:rPr>
          <w:b/>
        </w:rPr>
        <w:t>неудовлитворительно</w:t>
      </w:r>
      <w:proofErr w:type="spellEnd"/>
      <w:r w:rsidRPr="00FF3A01">
        <w:rPr>
          <w:b/>
        </w:rPr>
        <w:t xml:space="preserve">) - </w:t>
      </w:r>
      <w:r w:rsidRPr="00FF3A01">
        <w:t xml:space="preserve"> менее 11 баллов;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567"/>
        <w:contextualSpacing/>
      </w:pP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FF3A01" w:rsidRDefault="00F65833" w:rsidP="00F65833"/>
    <w:p w:rsidR="00F65833" w:rsidRPr="00FF3A01" w:rsidRDefault="00F65833" w:rsidP="00F65833">
      <w:pPr>
        <w:jc w:val="center"/>
        <w:rPr>
          <w:b/>
        </w:rPr>
      </w:pPr>
      <w:r w:rsidRPr="00FF3A01">
        <w:rPr>
          <w:b/>
        </w:rPr>
        <w:lastRenderedPageBreak/>
        <w:t>Вариант 2</w:t>
      </w:r>
    </w:p>
    <w:p w:rsidR="00F65833" w:rsidRPr="00FF3A01" w:rsidRDefault="00F65833" w:rsidP="00F65833">
      <w:pPr>
        <w:suppressAutoHyphens/>
        <w:ind w:left="284" w:firstLine="424"/>
        <w:rPr>
          <w:rFonts w:eastAsia="Calibri"/>
          <w:lang w:eastAsia="ar-SA"/>
        </w:rPr>
      </w:pPr>
      <w:r w:rsidRPr="00FF3A01">
        <w:rPr>
          <w:rFonts w:eastAsia="Calibri"/>
          <w:lang w:eastAsia="ar-SA"/>
        </w:rPr>
        <w:t xml:space="preserve">Из предложенных вариантов ответов выбрать один верный </w:t>
      </w:r>
    </w:p>
    <w:p w:rsidR="00F65833" w:rsidRPr="00FF3A01" w:rsidRDefault="00F65833" w:rsidP="00F65833">
      <w:pPr>
        <w:suppressAutoHyphens/>
        <w:ind w:left="284" w:firstLine="424"/>
        <w:rPr>
          <w:rFonts w:eastAsia="Calibri"/>
          <w:bCs/>
          <w:lang w:eastAsia="ar-SA"/>
        </w:rPr>
      </w:pPr>
      <w:r w:rsidRPr="00FF3A01">
        <w:rPr>
          <w:rFonts w:eastAsia="Calibri"/>
          <w:lang w:eastAsia="ar-SA"/>
        </w:rPr>
        <w:t>Время выполнения тестовых заданий 30 минут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 w:rsidRPr="00FF3A01">
        <w:t>1.</w:t>
      </w:r>
      <w:r>
        <w:t xml:space="preserve"> </w:t>
      </w:r>
      <w:r w:rsidRPr="00081231">
        <w:t>Какие витамины являются термостойкими и растворимыми в воде (в тех дозах, которые используют при замесе макаронного теста)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А, К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Е,Д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В1, В2, РР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С, В6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2. </w:t>
      </w:r>
      <w:r w:rsidRPr="00081231">
        <w:t>Имеются три партии муки: первая массой 5 т с зольностью 0,7 %, вторая массой 30 т   с зольностью 0,8 %, третья массой 5 т с зольностью 0,9 %. Определить зольность муки при смешивании данных партий 0,6%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0,6 %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1,0 %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0,8 %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0,9 %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3. </w:t>
      </w:r>
      <w:r w:rsidRPr="00081231">
        <w:t>Сколько воды необходимо добавитьна100 кг муки для замеса макаронного теста влажностью 31,5%, если влажность муки – 13,2 %?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smartTag w:uri="urn:schemas-microsoft-com:office:smarttags" w:element="metricconverter">
        <w:smartTagPr>
          <w:attr w:name="ProductID" w:val="25,8 л"/>
        </w:smartTagPr>
        <w:r w:rsidRPr="00081231">
          <w:t>25,8 л</w:t>
        </w:r>
      </w:smartTag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smartTag w:uri="urn:schemas-microsoft-com:office:smarttags" w:element="metricconverter">
        <w:smartTagPr>
          <w:attr w:name="ProductID" w:val="26,7 л"/>
        </w:smartTagPr>
        <w:r w:rsidRPr="00081231">
          <w:t>26,7 л</w:t>
        </w:r>
      </w:smartTag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smartTag w:uri="urn:schemas-microsoft-com:office:smarttags" w:element="metricconverter">
        <w:smartTagPr>
          <w:attr w:name="ProductID" w:val="27,1 л"/>
        </w:smartTagPr>
        <w:r w:rsidRPr="00081231">
          <w:t>27,1 л</w:t>
        </w:r>
      </w:smartTag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25,6 л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4. </w:t>
      </w:r>
      <w:r w:rsidRPr="00081231">
        <w:t xml:space="preserve">Сколько воды необходимо добавить на </w:t>
      </w:r>
      <w:smartTag w:uri="urn:schemas-microsoft-com:office:smarttags" w:element="metricconverter">
        <w:smartTagPr>
          <w:attr w:name="ProductID" w:val="100 кг"/>
        </w:smartTagPr>
        <w:r w:rsidRPr="00081231">
          <w:t>100 кг</w:t>
        </w:r>
      </w:smartTag>
      <w:r w:rsidRPr="00081231">
        <w:t xml:space="preserve"> муки для замеса макаронного теста влажностью 29,0 %, если влажность муки – 14,0 %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smartTag w:uri="urn:schemas-microsoft-com:office:smarttags" w:element="metricconverter">
        <w:smartTagPr>
          <w:attr w:name="ProductID" w:val="21,1 л"/>
        </w:smartTagPr>
        <w:r w:rsidRPr="00081231">
          <w:t>21,1 л</w:t>
        </w:r>
      </w:smartTag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smartTag w:uri="urn:schemas-microsoft-com:office:smarttags" w:element="metricconverter">
        <w:smartTagPr>
          <w:attr w:name="ProductID" w:val="20,5 л"/>
        </w:smartTagPr>
        <w:r w:rsidRPr="00081231">
          <w:t>20,5 л</w:t>
        </w:r>
      </w:smartTag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smartTag w:uri="urn:schemas-microsoft-com:office:smarttags" w:element="metricconverter">
        <w:smartTagPr>
          <w:attr w:name="ProductID" w:val="18,8 л"/>
        </w:smartTagPr>
        <w:r w:rsidRPr="00081231">
          <w:t>18,8 л</w:t>
        </w:r>
      </w:smartTag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19,8 л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5. </w:t>
      </w:r>
      <w:r w:rsidRPr="00081231">
        <w:t>Температура воды при замесе теста равна 25 градусов С. Какой это замес?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мягкий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холодный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теплый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>Г.</w:t>
      </w:r>
      <w:r w:rsidRPr="00081231">
        <w:t>горячий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6. </w:t>
      </w:r>
      <w:r w:rsidRPr="00081231">
        <w:t>Какие из нижеперечисленных витаминов используют при производстве макаронных изделий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А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Д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>В1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7. </w:t>
      </w:r>
      <w:r w:rsidRPr="00081231">
        <w:t>Каков оптимальный размер частиц крупки муки при производстве макаронных изделий?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от 150 до 190 мкм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>от 400 до 500 мкм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>от 200 до 350 мкм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lastRenderedPageBreak/>
        <w:t xml:space="preserve">Г. </w:t>
      </w:r>
      <w:r w:rsidRPr="00081231">
        <w:t>от 100 до 150 мкм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8. </w:t>
      </w:r>
      <w:r w:rsidRPr="00081231">
        <w:t xml:space="preserve">Какую муку следует использовать при работе на </w:t>
      </w:r>
      <w:proofErr w:type="spellStart"/>
      <w:r w:rsidRPr="00081231">
        <w:t>однокорытных</w:t>
      </w:r>
      <w:proofErr w:type="spellEnd"/>
      <w:r w:rsidRPr="00081231">
        <w:t xml:space="preserve"> прессах?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081231">
        <w:t>муку 2-го сорта из твердой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 xml:space="preserve">муку из твердых сортов пшеницы в/с и 1-го сортов 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081231">
        <w:t xml:space="preserve">муку из мягкой </w:t>
      </w:r>
      <w:proofErr w:type="spellStart"/>
      <w:r w:rsidRPr="00081231">
        <w:t>высокостекловидной</w:t>
      </w:r>
      <w:proofErr w:type="spellEnd"/>
      <w:r w:rsidRPr="00081231">
        <w:t xml:space="preserve"> пшеницы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081231">
        <w:t xml:space="preserve">хлебопекарную муку 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9. </w:t>
      </w:r>
      <w:r w:rsidRPr="00081231">
        <w:t>Какой должен быть внешний вид макаронного теста к концу замеса?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proofErr w:type="spellStart"/>
      <w:r w:rsidRPr="00081231">
        <w:t>крупнокомковатый</w:t>
      </w:r>
      <w:proofErr w:type="spellEnd"/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081231">
        <w:t xml:space="preserve">со следами </w:t>
      </w:r>
      <w:proofErr w:type="spellStart"/>
      <w:r w:rsidRPr="00081231">
        <w:t>непромеса</w:t>
      </w:r>
      <w:proofErr w:type="spellEnd"/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proofErr w:type="spellStart"/>
      <w:r w:rsidRPr="00081231">
        <w:t>мелкокомковатый</w:t>
      </w:r>
      <w:proofErr w:type="spellEnd"/>
      <w:r w:rsidRPr="00081231">
        <w:t xml:space="preserve"> или </w:t>
      </w:r>
      <w:proofErr w:type="spellStart"/>
      <w:r w:rsidRPr="00081231">
        <w:t>крошковатый</w:t>
      </w:r>
      <w:proofErr w:type="spellEnd"/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>Г. Крутое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10. </w:t>
      </w:r>
      <w:r w:rsidRPr="00081231">
        <w:t xml:space="preserve">В стадии замеса теста, без </w:t>
      </w:r>
      <w:proofErr w:type="spellStart"/>
      <w:r w:rsidRPr="00081231">
        <w:t>вакуумирования</w:t>
      </w:r>
      <w:proofErr w:type="spellEnd"/>
      <w:r w:rsidRPr="00081231">
        <w:t>, наблюдается его потемнение. Какой фермент катализирует эту реакцию?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proofErr w:type="spellStart"/>
      <w:r w:rsidRPr="00081231">
        <w:t>липоксигеназа</w:t>
      </w:r>
      <w:proofErr w:type="spellEnd"/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proofErr w:type="spellStart"/>
      <w:r w:rsidRPr="00081231">
        <w:t>тирозиназа</w:t>
      </w:r>
      <w:proofErr w:type="spellEnd"/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proofErr w:type="spellStart"/>
      <w:r w:rsidRPr="00081231">
        <w:t>alfa</w:t>
      </w:r>
      <w:proofErr w:type="spellEnd"/>
      <w:r w:rsidRPr="00081231">
        <w:t xml:space="preserve"> - амилаза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proofErr w:type="spellStart"/>
      <w:r w:rsidRPr="00081231">
        <w:t>betta</w:t>
      </w:r>
      <w:proofErr w:type="spellEnd"/>
      <w:r w:rsidRPr="00081231">
        <w:t xml:space="preserve"> - амилаза 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11. </w:t>
      </w:r>
      <w:r w:rsidRPr="00081231">
        <w:t>Какова температура теста перед матрицей при высокотемпературном режиме замеса?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081231">
        <w:t>50 градусов С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081231">
        <w:t>65 градусов С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081231">
        <w:t>55 градусов С</w:t>
      </w:r>
    </w:p>
    <w:p w:rsidR="00F65833" w:rsidRPr="00081231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081231">
        <w:t>60 градусов С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12. </w:t>
      </w:r>
      <w:r w:rsidRPr="006E6639">
        <w:t xml:space="preserve">Насколько увеличивается прочность готовых макаронных изделий при использовании </w:t>
      </w:r>
      <w:proofErr w:type="spellStart"/>
      <w:r w:rsidRPr="006E6639">
        <w:t>вакуумирования</w:t>
      </w:r>
      <w:proofErr w:type="spellEnd"/>
      <w:r w:rsidRPr="006E6639">
        <w:t xml:space="preserve"> теста?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>на 5%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на 10%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на 15%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на 20%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13. </w:t>
      </w:r>
      <w:r w:rsidRPr="006E6639">
        <w:t>Какие ферменты проявляют себя активно в процессе образования макаронного теста?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proofErr w:type="spellStart"/>
      <w:r w:rsidRPr="006E6639">
        <w:t>амилолитические</w:t>
      </w:r>
      <w:proofErr w:type="spellEnd"/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протеолитические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окислительные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>Г. г</w:t>
      </w:r>
      <w:r w:rsidRPr="006E6639">
        <w:t>идролитические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14. </w:t>
      </w:r>
      <w:r w:rsidRPr="006E6639">
        <w:t>Какая матрица используется на автоматизированных поточных линиях для выработки длинных изделий?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 xml:space="preserve">прямоугольная </w:t>
      </w:r>
      <w:proofErr w:type="spellStart"/>
      <w:r w:rsidRPr="006E6639">
        <w:t>пятиполосная</w:t>
      </w:r>
      <w:proofErr w:type="spellEnd"/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круглая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прямоугольная однополосная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дисковая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15. </w:t>
      </w:r>
      <w:r w:rsidRPr="006E6639">
        <w:t>Для выработки каких изделий в формующие отверстия матрицы вставляют вкладыши?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lastRenderedPageBreak/>
        <w:t xml:space="preserve">А. </w:t>
      </w:r>
      <w:r w:rsidRPr="006E6639">
        <w:t>ленточных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>нитевидных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трубчатых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фигурных штампованных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16. </w:t>
      </w:r>
      <w:r w:rsidRPr="006E6639">
        <w:t>При выработке каких изделий используют матрицы без вкладышей 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 xml:space="preserve">нитевидных 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 xml:space="preserve">трубчатых 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 xml:space="preserve">столбчатых 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 xml:space="preserve">фигурных 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17. </w:t>
      </w:r>
      <w:r w:rsidRPr="006E6639">
        <w:t xml:space="preserve">Какова причина образования шероховатой поверхности сырых </w:t>
      </w:r>
      <w:proofErr w:type="spellStart"/>
      <w:r w:rsidRPr="006E6639">
        <w:t>выпрессовываемых</w:t>
      </w:r>
      <w:proofErr w:type="spellEnd"/>
      <w:r w:rsidRPr="006E6639">
        <w:t xml:space="preserve"> изделий при использовании матриц без </w:t>
      </w:r>
      <w:proofErr w:type="spellStart"/>
      <w:r w:rsidRPr="006E6639">
        <w:t>тефлоновых</w:t>
      </w:r>
      <w:proofErr w:type="spellEnd"/>
      <w:r w:rsidRPr="006E6639">
        <w:t xml:space="preserve"> вставок?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r w:rsidRPr="006E6639">
        <w:t>плохая обработка формующих щелей матрицы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r w:rsidRPr="006E6639">
        <w:t xml:space="preserve">силы </w:t>
      </w:r>
      <w:proofErr w:type="spellStart"/>
      <w:r w:rsidRPr="006E6639">
        <w:t>когезии</w:t>
      </w:r>
      <w:proofErr w:type="spellEnd"/>
      <w:r w:rsidRPr="006E6639">
        <w:t xml:space="preserve"> теста больше сил адгезии теста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 xml:space="preserve">тесто </w:t>
      </w:r>
      <w:proofErr w:type="spellStart"/>
      <w:r w:rsidRPr="006E6639">
        <w:t>малопластичное</w:t>
      </w:r>
      <w:proofErr w:type="spellEnd"/>
      <w:r w:rsidRPr="006E6639">
        <w:t xml:space="preserve"> (крутое)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r w:rsidRPr="006E6639">
        <w:t>пластичное тесто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18. </w:t>
      </w:r>
      <w:r w:rsidRPr="006E6639">
        <w:t>При производстве каких макаронных изделий применяют высокотемпературный режим замеса?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А. </w:t>
      </w:r>
      <w:proofErr w:type="spellStart"/>
      <w:r w:rsidRPr="006E6639">
        <w:t>короткорезаных</w:t>
      </w:r>
      <w:proofErr w:type="spellEnd"/>
      <w:r w:rsidRPr="006E6639">
        <w:t xml:space="preserve"> с яичными добавками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Б. </w:t>
      </w:r>
      <w:proofErr w:type="spellStart"/>
      <w:r w:rsidRPr="006E6639">
        <w:t>короткорезаных</w:t>
      </w:r>
      <w:proofErr w:type="spellEnd"/>
      <w:r w:rsidRPr="006E6639">
        <w:t xml:space="preserve"> с мясными добавками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В. </w:t>
      </w:r>
      <w:r w:rsidRPr="006E6639">
        <w:t>длинных изделий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  <w:r>
        <w:t xml:space="preserve">Г. </w:t>
      </w:r>
      <w:proofErr w:type="spellStart"/>
      <w:r w:rsidRPr="006E6639">
        <w:t>короткорезаных</w:t>
      </w:r>
      <w:proofErr w:type="spellEnd"/>
      <w:r w:rsidRPr="006E6639">
        <w:t xml:space="preserve"> изделий без яичных добавок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851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19. </w:t>
      </w:r>
      <w:r w:rsidRPr="006E6639">
        <w:t>Какова температура теста после замеса при использовании низкотемпературного режима замеса?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6E6639">
        <w:t>30градусов С - 35градусов С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6E6639">
        <w:t>35градусов С - 40градусов С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6E6639">
        <w:t>45градусов С - 50градусов С</w:t>
      </w:r>
    </w:p>
    <w:p w:rsidR="00F65833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6E6639">
        <w:t>50градусов С - 55градусов С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  <w:r>
        <w:t xml:space="preserve">20. </w:t>
      </w:r>
      <w:r w:rsidRPr="006E6639">
        <w:t>В результате чего улучшается цвет макаронных изделий при использовании высокотемпературного режима замеса?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А.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фермента </w:t>
      </w:r>
      <w:proofErr w:type="spellStart"/>
      <w:r w:rsidRPr="006E6639">
        <w:t>тирозиназы</w:t>
      </w:r>
      <w:proofErr w:type="spellEnd"/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Б.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фермента </w:t>
      </w:r>
      <w:proofErr w:type="spellStart"/>
      <w:r w:rsidRPr="006E6639">
        <w:t>alfa</w:t>
      </w:r>
      <w:proofErr w:type="spellEnd"/>
      <w:r w:rsidRPr="006E6639">
        <w:t xml:space="preserve"> - амилазы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В.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липазы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ind w:firstLine="709"/>
        <w:contextualSpacing/>
      </w:pPr>
      <w:r>
        <w:t xml:space="preserve">Г. </w:t>
      </w:r>
      <w:r w:rsidRPr="006E6639">
        <w:t xml:space="preserve">из-за </w:t>
      </w:r>
      <w:proofErr w:type="spellStart"/>
      <w:r w:rsidRPr="006E6639">
        <w:t>инактивации</w:t>
      </w:r>
      <w:proofErr w:type="spellEnd"/>
      <w:r w:rsidRPr="006E6639">
        <w:t xml:space="preserve"> </w:t>
      </w:r>
      <w:proofErr w:type="spellStart"/>
      <w:r w:rsidRPr="006E6639">
        <w:t>betta</w:t>
      </w:r>
      <w:proofErr w:type="spellEnd"/>
      <w:r w:rsidRPr="006E6639">
        <w:t>– амилазы</w:t>
      </w:r>
    </w:p>
    <w:p w:rsidR="00F65833" w:rsidRPr="006E6639" w:rsidRDefault="00F65833" w:rsidP="00F65833">
      <w:pPr>
        <w:pStyle w:val="af5"/>
        <w:widowControl w:val="0"/>
        <w:tabs>
          <w:tab w:val="left" w:pos="0"/>
        </w:tabs>
        <w:spacing w:after="0"/>
        <w:contextualSpacing/>
      </w:pPr>
    </w:p>
    <w:p w:rsidR="00F65833" w:rsidRPr="00B4082C" w:rsidRDefault="00F65833" w:rsidP="00F65833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За каждый правильный ответ 1 балл</w:t>
      </w:r>
    </w:p>
    <w:p w:rsidR="00F65833" w:rsidRPr="00B4082C" w:rsidRDefault="00F65833" w:rsidP="00F65833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Критерии оценки:</w:t>
      </w:r>
    </w:p>
    <w:p w:rsidR="00F65833" w:rsidRPr="00B4082C" w:rsidRDefault="00F65833" w:rsidP="00F65833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5 (отлично) – от 20 до19 баллов;</w:t>
      </w:r>
    </w:p>
    <w:p w:rsidR="00F65833" w:rsidRPr="00B4082C" w:rsidRDefault="00F65833" w:rsidP="00F65833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4 (хорошо) – от 18 баллов до 16 баллов;</w:t>
      </w:r>
    </w:p>
    <w:p w:rsidR="00F65833" w:rsidRPr="00B4082C" w:rsidRDefault="00F65833" w:rsidP="00F65833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>3 (удовлетворительно) – от 15 до 11 баллов;</w:t>
      </w:r>
    </w:p>
    <w:p w:rsidR="00F65833" w:rsidRDefault="00F65833" w:rsidP="00F65833">
      <w:pPr>
        <w:widowControl w:val="0"/>
        <w:jc w:val="both"/>
        <w:rPr>
          <w:b/>
          <w:bCs/>
        </w:rPr>
      </w:pPr>
      <w:r w:rsidRPr="00B4082C">
        <w:rPr>
          <w:b/>
          <w:bCs/>
        </w:rPr>
        <w:t xml:space="preserve">2 </w:t>
      </w:r>
      <w:proofErr w:type="gramStart"/>
      <w:r w:rsidRPr="00B4082C">
        <w:rPr>
          <w:b/>
          <w:bCs/>
        </w:rPr>
        <w:t xml:space="preserve">( </w:t>
      </w:r>
      <w:proofErr w:type="spellStart"/>
      <w:proofErr w:type="gramEnd"/>
      <w:r w:rsidRPr="00B4082C">
        <w:rPr>
          <w:b/>
          <w:bCs/>
        </w:rPr>
        <w:t>неудовлитворительно</w:t>
      </w:r>
      <w:proofErr w:type="spellEnd"/>
      <w:r w:rsidRPr="00B4082C">
        <w:rPr>
          <w:b/>
          <w:bCs/>
        </w:rPr>
        <w:t>) -  менее 11 баллов;</w:t>
      </w:r>
    </w:p>
    <w:p w:rsidR="00F65833" w:rsidRDefault="00F65833" w:rsidP="00F65833">
      <w:pPr>
        <w:widowControl w:val="0"/>
        <w:jc w:val="both"/>
        <w:rPr>
          <w:b/>
          <w:bCs/>
        </w:rPr>
      </w:pPr>
    </w:p>
    <w:p w:rsidR="00F65833" w:rsidRDefault="00F65833" w:rsidP="00F65833">
      <w:pPr>
        <w:widowControl w:val="0"/>
        <w:jc w:val="both"/>
        <w:rPr>
          <w:b/>
          <w:bCs/>
        </w:rPr>
      </w:pPr>
    </w:p>
    <w:p w:rsidR="00F65833" w:rsidRDefault="00F65833" w:rsidP="00F65833">
      <w:pPr>
        <w:widowControl w:val="0"/>
        <w:jc w:val="both"/>
        <w:rPr>
          <w:b/>
          <w:bCs/>
        </w:rPr>
      </w:pPr>
    </w:p>
    <w:p w:rsidR="00F65833" w:rsidRDefault="00F65833" w:rsidP="00F65833">
      <w:pPr>
        <w:widowControl w:val="0"/>
        <w:jc w:val="both"/>
        <w:rPr>
          <w:b/>
          <w:bCs/>
        </w:rPr>
      </w:pPr>
    </w:p>
    <w:p w:rsidR="00F65833" w:rsidRDefault="00F65833" w:rsidP="00F65833">
      <w:pPr>
        <w:widowControl w:val="0"/>
        <w:jc w:val="both"/>
        <w:rPr>
          <w:b/>
          <w:bCs/>
        </w:rPr>
      </w:pPr>
    </w:p>
    <w:p w:rsidR="00F65833" w:rsidRPr="00B4082C" w:rsidRDefault="00F65833" w:rsidP="00F65833">
      <w:pPr>
        <w:widowControl w:val="0"/>
        <w:jc w:val="both"/>
        <w:rPr>
          <w:b/>
          <w:bCs/>
        </w:rPr>
      </w:pPr>
    </w:p>
    <w:p w:rsidR="00F65833" w:rsidRDefault="00F65833" w:rsidP="00F65833">
      <w:pPr>
        <w:widowControl w:val="0"/>
        <w:jc w:val="center"/>
        <w:rPr>
          <w:b/>
          <w:bCs/>
        </w:rPr>
      </w:pPr>
      <w:r>
        <w:rPr>
          <w:b/>
          <w:bCs/>
        </w:rPr>
        <w:t>Ответы к тестам:</w:t>
      </w:r>
    </w:p>
    <w:tbl>
      <w:tblPr>
        <w:tblW w:w="0" w:type="auto"/>
        <w:tblInd w:w="-20" w:type="dxa"/>
        <w:tblLayout w:type="fixed"/>
        <w:tblLook w:val="0000"/>
      </w:tblPr>
      <w:tblGrid>
        <w:gridCol w:w="499"/>
        <w:gridCol w:w="499"/>
        <w:gridCol w:w="499"/>
        <w:gridCol w:w="499"/>
        <w:gridCol w:w="499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40"/>
      </w:tblGrid>
      <w:tr w:rsidR="00F65833" w:rsidRPr="00B4082C" w:rsidTr="00FE2E81">
        <w:tc>
          <w:tcPr>
            <w:tcW w:w="100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lastRenderedPageBreak/>
              <w:t>1 вариант</w:t>
            </w:r>
          </w:p>
        </w:tc>
      </w:tr>
      <w:tr w:rsidR="00F65833" w:rsidRPr="00B4082C" w:rsidTr="00FE2E81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20</w:t>
            </w:r>
          </w:p>
        </w:tc>
      </w:tr>
      <w:tr w:rsidR="00F65833" w:rsidRPr="00B4082C" w:rsidTr="00FE2E81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</w:tr>
      <w:tr w:rsidR="00F65833" w:rsidRPr="00B4082C" w:rsidTr="00FE2E81">
        <w:tc>
          <w:tcPr>
            <w:tcW w:w="100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 вариант</w:t>
            </w:r>
          </w:p>
        </w:tc>
      </w:tr>
      <w:tr w:rsidR="00F65833" w:rsidRPr="00B4082C" w:rsidTr="00FE2E81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 w:rsidRPr="00B4082C">
              <w:rPr>
                <w:b/>
                <w:bCs/>
              </w:rPr>
              <w:t>20</w:t>
            </w:r>
          </w:p>
        </w:tc>
      </w:tr>
      <w:tr w:rsidR="00F65833" w:rsidRPr="00B4082C" w:rsidTr="00FE2E81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А, 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proofErr w:type="gramStart"/>
            <w:r>
              <w:rPr>
                <w:b/>
                <w:bCs/>
              </w:rPr>
              <w:t>,В</w:t>
            </w:r>
            <w:proofErr w:type="gramEnd"/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833" w:rsidRPr="00B4082C" w:rsidRDefault="00F65833" w:rsidP="00FE2E8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</w:tr>
    </w:tbl>
    <w:p w:rsidR="00F65833" w:rsidRDefault="00F65833" w:rsidP="00F65833">
      <w:pPr>
        <w:widowControl w:val="0"/>
        <w:jc w:val="center"/>
        <w:rPr>
          <w:b/>
          <w:bCs/>
        </w:rPr>
      </w:pPr>
    </w:p>
    <w:p w:rsidR="00F65833" w:rsidRDefault="00F65833" w:rsidP="00F65833">
      <w:pPr>
        <w:widowControl w:val="0"/>
        <w:rPr>
          <w:b/>
          <w:bCs/>
        </w:rPr>
      </w:pPr>
    </w:p>
    <w:p w:rsidR="00B92F70" w:rsidRPr="00F432DB" w:rsidRDefault="00B92F70" w:rsidP="00B92F70">
      <w:pPr>
        <w:pStyle w:val="af5"/>
        <w:widowControl w:val="0"/>
        <w:tabs>
          <w:tab w:val="left" w:pos="0"/>
          <w:tab w:val="left" w:pos="1276"/>
        </w:tabs>
        <w:spacing w:after="0"/>
        <w:ind w:firstLine="709"/>
        <w:rPr>
          <w:b/>
        </w:rPr>
      </w:pPr>
      <w:r w:rsidRPr="00F432DB">
        <w:rPr>
          <w:b/>
        </w:rPr>
        <w:t>Перечень практических работ</w:t>
      </w:r>
    </w:p>
    <w:p w:rsidR="00B92F70" w:rsidRPr="00F432DB" w:rsidRDefault="00B92F70" w:rsidP="00B92F70">
      <w:pPr>
        <w:pStyle w:val="af5"/>
        <w:widowControl w:val="0"/>
        <w:tabs>
          <w:tab w:val="left" w:pos="0"/>
          <w:tab w:val="left" w:pos="1276"/>
        </w:tabs>
        <w:spacing w:after="0"/>
        <w:ind w:firstLine="709"/>
        <w:jc w:val="center"/>
        <w:rPr>
          <w:b/>
        </w:rPr>
      </w:pP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(рожки)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(перья)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нитеобразных изделий (вермишель длинная)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нитеобразных изделий (вермишель коротко-резаная)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фигурных изделий (ракушка) с добавлением творога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 xml:space="preserve">Приготовление фигурных изделий (гребешки) 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фигурных изделий (бантики) с добавлением яичного порошка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фигурных изделий (суповые завитки) с добавлением яиц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 с добавлением сухого молока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 с добавлением концентрированных томатных продуктов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(рожки) с добавлением пюре из шпината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(перья) с добавлением пюре из щавеля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(рожки) с добавлением морковного сока</w:t>
      </w:r>
    </w:p>
    <w:p w:rsidR="00B92F70" w:rsidRDefault="00B92F70" w:rsidP="00B92F70">
      <w:pPr>
        <w:pStyle w:val="af5"/>
        <w:widowControl w:val="0"/>
        <w:numPr>
          <w:ilvl w:val="0"/>
          <w:numId w:val="27"/>
        </w:numPr>
        <w:tabs>
          <w:tab w:val="left" w:pos="0"/>
        </w:tabs>
        <w:spacing w:after="0"/>
        <w:ind w:firstLine="720"/>
      </w:pPr>
      <w:r>
        <w:t>Приготовление трубчатых изделий (макарон) с добавлением свекольного сока с мякотью</w:t>
      </w:r>
    </w:p>
    <w:p w:rsidR="00F65833" w:rsidRDefault="00F65833" w:rsidP="00F65833">
      <w:pPr>
        <w:widowControl w:val="0"/>
        <w:rPr>
          <w:b/>
          <w:bCs/>
        </w:rPr>
      </w:pPr>
    </w:p>
    <w:p w:rsidR="00F65833" w:rsidRDefault="00F65833" w:rsidP="00F65833">
      <w:pPr>
        <w:widowControl w:val="0"/>
        <w:jc w:val="center"/>
        <w:rPr>
          <w:b/>
          <w:bCs/>
        </w:rPr>
      </w:pPr>
    </w:p>
    <w:p w:rsidR="00F65833" w:rsidRPr="00F432DB" w:rsidRDefault="00F65833" w:rsidP="00F65833">
      <w:pPr>
        <w:widowControl w:val="0"/>
        <w:jc w:val="center"/>
        <w:rPr>
          <w:b/>
          <w:bCs/>
        </w:rPr>
      </w:pPr>
      <w:r>
        <w:rPr>
          <w:b/>
          <w:bCs/>
        </w:rPr>
        <w:t>4</w:t>
      </w:r>
      <w:r w:rsidRPr="00F432DB">
        <w:rPr>
          <w:b/>
          <w:bCs/>
          <w:caps/>
        </w:rPr>
        <w:t>. Материально-техническое обеспечение учебной практик</w:t>
      </w:r>
      <w:r w:rsidR="00B92F70">
        <w:rPr>
          <w:b/>
          <w:bCs/>
          <w:caps/>
        </w:rPr>
        <w:t>И</w:t>
      </w:r>
      <w:r w:rsidRPr="00F432DB">
        <w:rPr>
          <w:b/>
          <w:bCs/>
          <w:caps/>
        </w:rPr>
        <w:t xml:space="preserve"> </w:t>
      </w:r>
    </w:p>
    <w:p w:rsidR="00F65833" w:rsidRPr="00F432DB" w:rsidRDefault="00F65833" w:rsidP="00F65833">
      <w:pPr>
        <w:widowControl w:val="0"/>
      </w:pPr>
    </w:p>
    <w:p w:rsidR="00F65833" w:rsidRDefault="00F65833" w:rsidP="00F65833">
      <w:pPr>
        <w:ind w:firstLine="709"/>
        <w:jc w:val="both"/>
      </w:pPr>
      <w:r w:rsidRPr="00F432DB">
        <w:t>Реализация программы учебной практики предполагает наличие</w:t>
      </w:r>
      <w:r>
        <w:t xml:space="preserve"> </w:t>
      </w:r>
      <w:r w:rsidRPr="00F432DB">
        <w:t>учебной лаборатории «</w:t>
      </w:r>
      <w:r>
        <w:t>Учебная пекарня. Учебный кондитерский цех.</w:t>
      </w:r>
    </w:p>
    <w:p w:rsidR="00F65833" w:rsidRDefault="00F65833" w:rsidP="00F65833">
      <w:pPr>
        <w:ind w:firstLine="709"/>
        <w:jc w:val="both"/>
      </w:pPr>
      <w:r>
        <w:t>Кабинет технологического оборудования кулинарного и кондитерского производства</w:t>
      </w:r>
    </w:p>
    <w:p w:rsidR="00F65833" w:rsidRPr="00F432DB" w:rsidRDefault="00F65833" w:rsidP="00F65833">
      <w:pPr>
        <w:widowControl w:val="0"/>
        <w:ind w:firstLine="709"/>
        <w:jc w:val="both"/>
      </w:pPr>
      <w:r>
        <w:t>Лаборатория автоматизации технологических процессов»</w:t>
      </w:r>
    </w:p>
    <w:p w:rsidR="00F65833" w:rsidRDefault="00F65833" w:rsidP="00F65833">
      <w:pPr>
        <w:ind w:firstLine="709"/>
      </w:pPr>
      <w:r w:rsidRPr="00D5422D">
        <w:t>Оснащение:</w:t>
      </w:r>
    </w:p>
    <w:p w:rsidR="00F65833" w:rsidRPr="004A092D" w:rsidRDefault="00F65833" w:rsidP="00F65833">
      <w:pPr>
        <w:ind w:firstLine="709"/>
        <w:jc w:val="both"/>
        <w:rPr>
          <w:bCs/>
        </w:rPr>
      </w:pPr>
      <w:r w:rsidRPr="00D5422D">
        <w:t>1.Оборудование</w:t>
      </w:r>
      <w:r>
        <w:t xml:space="preserve">: </w:t>
      </w:r>
      <w:r w:rsidRPr="00FF02E7">
        <w:rPr>
          <w:bCs/>
        </w:rPr>
        <w:t>производственные столы,</w:t>
      </w:r>
      <w:r>
        <w:rPr>
          <w:bCs/>
        </w:rPr>
        <w:t xml:space="preserve"> стеллажи; </w:t>
      </w:r>
      <w:r w:rsidRPr="004A092D">
        <w:t xml:space="preserve">Весы электронные </w:t>
      </w:r>
      <w:r w:rsidRPr="004A092D">
        <w:rPr>
          <w:lang w:val="en-US"/>
        </w:rPr>
        <w:t>SW</w:t>
      </w:r>
      <w:r w:rsidRPr="004A092D">
        <w:t xml:space="preserve">-0,5; Миксер </w:t>
      </w:r>
      <w:r w:rsidRPr="004A092D">
        <w:rPr>
          <w:lang w:val="en-US"/>
        </w:rPr>
        <w:t>Bosch</w:t>
      </w:r>
      <w:r w:rsidRPr="004A092D">
        <w:t xml:space="preserve"> </w:t>
      </w:r>
      <w:r w:rsidRPr="004A092D">
        <w:rPr>
          <w:lang w:val="en-US"/>
        </w:rPr>
        <w:t>family</w:t>
      </w:r>
      <w:r w:rsidRPr="004A092D">
        <w:t>;</w:t>
      </w:r>
      <w:r>
        <w:t xml:space="preserve"> </w:t>
      </w:r>
      <w:r w:rsidRPr="004A092D">
        <w:t xml:space="preserve">Миксер </w:t>
      </w:r>
      <w:r w:rsidRPr="004A092D">
        <w:rPr>
          <w:lang w:val="en-US"/>
        </w:rPr>
        <w:t>Kenwood</w:t>
      </w:r>
      <w:r w:rsidRPr="004A092D">
        <w:t xml:space="preserve">; шкаф сушильный учебный; эксикатор; прибор Чижова; стойки для титрования; весы технические с набором развесов; Печь с </w:t>
      </w:r>
      <w:proofErr w:type="spellStart"/>
      <w:r w:rsidRPr="004A092D">
        <w:t>расстоичным</w:t>
      </w:r>
      <w:proofErr w:type="spellEnd"/>
      <w:r w:rsidRPr="004A092D">
        <w:t xml:space="preserve"> шкафом </w:t>
      </w:r>
      <w:r w:rsidRPr="004A092D">
        <w:rPr>
          <w:lang w:val="en-US"/>
        </w:rPr>
        <w:t>UNOX</w:t>
      </w:r>
      <w:r w:rsidRPr="004A092D">
        <w:t xml:space="preserve">; </w:t>
      </w:r>
      <w:proofErr w:type="spellStart"/>
      <w:r w:rsidRPr="004A092D">
        <w:t>Пароконвектомат</w:t>
      </w:r>
      <w:proofErr w:type="spellEnd"/>
      <w:r w:rsidRPr="004A092D">
        <w:t xml:space="preserve"> </w:t>
      </w:r>
      <w:proofErr w:type="spellStart"/>
      <w:r w:rsidRPr="004A092D">
        <w:rPr>
          <w:lang w:val="en-US"/>
        </w:rPr>
        <w:t>Abat</w:t>
      </w:r>
      <w:proofErr w:type="spellEnd"/>
      <w:r w:rsidRPr="004A092D">
        <w:t>;</w:t>
      </w:r>
      <w:r>
        <w:t xml:space="preserve"> </w:t>
      </w:r>
      <w:r w:rsidRPr="004A092D">
        <w:t xml:space="preserve">Плита </w:t>
      </w:r>
      <w:proofErr w:type="spellStart"/>
      <w:r w:rsidRPr="004A092D">
        <w:t>четырехконфорочная</w:t>
      </w:r>
      <w:proofErr w:type="spellEnd"/>
      <w:r w:rsidRPr="004A092D">
        <w:t xml:space="preserve"> </w:t>
      </w:r>
      <w:proofErr w:type="spellStart"/>
      <w:r w:rsidRPr="004A092D">
        <w:rPr>
          <w:lang w:val="en-US"/>
        </w:rPr>
        <w:t>Abat</w:t>
      </w:r>
      <w:proofErr w:type="spellEnd"/>
      <w:r w:rsidRPr="004A092D">
        <w:t xml:space="preserve">; </w:t>
      </w:r>
      <w:proofErr w:type="spellStart"/>
      <w:r w:rsidRPr="004A092D">
        <w:t>Взбивальная</w:t>
      </w:r>
      <w:proofErr w:type="spellEnd"/>
      <w:r w:rsidRPr="004A092D">
        <w:t xml:space="preserve"> машина МВ-35 М; Тестомесильная машина МРИ-100; Макаронный пресс </w:t>
      </w:r>
      <w:r w:rsidRPr="004A092D">
        <w:rPr>
          <w:lang w:val="en-US"/>
        </w:rPr>
        <w:t>La</w:t>
      </w:r>
      <w:r w:rsidRPr="004A092D">
        <w:t xml:space="preserve"> </w:t>
      </w:r>
      <w:proofErr w:type="spellStart"/>
      <w:r w:rsidRPr="004A092D">
        <w:rPr>
          <w:lang w:val="en-US"/>
        </w:rPr>
        <w:t>Monferrina</w:t>
      </w:r>
      <w:proofErr w:type="spellEnd"/>
      <w:r>
        <w:rPr>
          <w:sz w:val="28"/>
          <w:szCs w:val="28"/>
        </w:rPr>
        <w:t xml:space="preserve">  </w:t>
      </w:r>
    </w:p>
    <w:p w:rsidR="00F65833" w:rsidRDefault="00F65833" w:rsidP="00F65833">
      <w:pPr>
        <w:ind w:firstLine="709"/>
        <w:jc w:val="both"/>
      </w:pPr>
      <w:r w:rsidRPr="00D5422D">
        <w:t xml:space="preserve">2.Инструменты и приспособления: </w:t>
      </w:r>
      <w:r w:rsidRPr="00FF02E7">
        <w:rPr>
          <w:bCs/>
        </w:rPr>
        <w:t>разделочный инвентарь</w:t>
      </w:r>
      <w:r>
        <w:rPr>
          <w:bCs/>
        </w:rPr>
        <w:t>, набор посуды, производственного инвентаря</w:t>
      </w:r>
      <w:r>
        <w:t xml:space="preserve"> </w:t>
      </w:r>
    </w:p>
    <w:p w:rsidR="00F65833" w:rsidRDefault="00F65833" w:rsidP="00F65833">
      <w:pPr>
        <w:ind w:firstLine="709"/>
        <w:rPr>
          <w:bCs/>
        </w:rPr>
      </w:pPr>
      <w:r>
        <w:t>3.</w:t>
      </w:r>
      <w:r w:rsidRPr="00D5422D">
        <w:t>Средства обучения</w:t>
      </w:r>
      <w:r>
        <w:t xml:space="preserve">: </w:t>
      </w:r>
      <w:r w:rsidRPr="00D5422D">
        <w:t xml:space="preserve"> </w:t>
      </w:r>
      <w:r w:rsidRPr="00FF02E7">
        <w:rPr>
          <w:bCs/>
        </w:rPr>
        <w:t xml:space="preserve">компьютер, </w:t>
      </w:r>
      <w:r>
        <w:rPr>
          <w:bCs/>
        </w:rPr>
        <w:t>проектор, экран</w:t>
      </w:r>
    </w:p>
    <w:p w:rsidR="00F65833" w:rsidRDefault="00F65833" w:rsidP="00F65833"/>
    <w:p w:rsidR="00F65833" w:rsidRDefault="00F65833" w:rsidP="00F65833">
      <w:pPr>
        <w:widowControl w:val="0"/>
        <w:jc w:val="center"/>
        <w:rPr>
          <w:b/>
          <w:bCs/>
        </w:rPr>
      </w:pPr>
    </w:p>
    <w:p w:rsidR="00F65833" w:rsidRPr="00F432DB" w:rsidRDefault="00F65833" w:rsidP="00F65833">
      <w:pPr>
        <w:widowControl w:val="0"/>
        <w:jc w:val="center"/>
        <w:rPr>
          <w:b/>
          <w:bCs/>
        </w:rPr>
      </w:pPr>
    </w:p>
    <w:p w:rsidR="00F65833" w:rsidRPr="00F432DB" w:rsidRDefault="00F65833" w:rsidP="00F65833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>
        <w:rPr>
          <w:rFonts w:ascii="Times New Roman" w:hAnsi="Times New Roman"/>
          <w:i w:val="0"/>
          <w:iCs w:val="0"/>
          <w:caps/>
          <w:sz w:val="24"/>
          <w:szCs w:val="24"/>
        </w:rPr>
        <w:t>5</w:t>
      </w:r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.Информационное обеспечение </w:t>
      </w:r>
      <w:bookmarkEnd w:id="0"/>
      <w:bookmarkEnd w:id="1"/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>УЧЕБНОЙ ПРАКТИКИ</w:t>
      </w:r>
    </w:p>
    <w:p w:rsidR="00F65833" w:rsidRPr="00905C33" w:rsidRDefault="00F65833" w:rsidP="00F65833">
      <w:pPr>
        <w:widowControl w:val="0"/>
        <w:ind w:firstLine="709"/>
        <w:jc w:val="both"/>
      </w:pPr>
      <w:r w:rsidRPr="00905C33">
        <w:t>Основная литература: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7"/>
      </w:tblGrid>
      <w:tr w:rsidR="003863A1" w:rsidRPr="00186FE5" w:rsidTr="003863A1">
        <w:tc>
          <w:tcPr>
            <w:tcW w:w="10227" w:type="dxa"/>
            <w:vAlign w:val="bottom"/>
          </w:tcPr>
          <w:p w:rsidR="003863A1" w:rsidRPr="00186FE5" w:rsidRDefault="003863A1" w:rsidP="009A3942">
            <w:pPr>
              <w:rPr>
                <w:color w:val="000000"/>
              </w:rPr>
            </w:pPr>
            <w:proofErr w:type="spellStart"/>
            <w:r w:rsidRPr="00186FE5">
              <w:rPr>
                <w:b/>
                <w:color w:val="000000"/>
              </w:rPr>
              <w:t>Шитякова</w:t>
            </w:r>
            <w:proofErr w:type="spellEnd"/>
            <w:r w:rsidRPr="00186FE5">
              <w:rPr>
                <w:b/>
                <w:color w:val="000000"/>
              </w:rPr>
              <w:t>, Т.Ю.</w:t>
            </w:r>
            <w:r w:rsidRPr="00186F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86FE5">
              <w:rPr>
                <w:color w:val="000000"/>
              </w:rPr>
              <w:t>Приготовление блюд и гарниров из круп, бобовых и макаронных изделий, яиц, творога. тест</w:t>
            </w:r>
            <w:proofErr w:type="gramStart"/>
            <w:r w:rsidRPr="00186FE5">
              <w:rPr>
                <w:color w:val="000000"/>
              </w:rPr>
              <w:t>а[</w:t>
            </w:r>
            <w:proofErr w:type="gramEnd"/>
            <w:r w:rsidRPr="00186FE5">
              <w:rPr>
                <w:color w:val="000000"/>
              </w:rPr>
              <w:t xml:space="preserve">Электронный ресурс]   : учеб. пособие для студ. учреждений сред. проф. образования / </w:t>
            </w:r>
            <w:proofErr w:type="spellStart"/>
            <w:r w:rsidRPr="00186FE5">
              <w:rPr>
                <w:color w:val="000000"/>
              </w:rPr>
              <w:t>Т.Ю.Шитякова</w:t>
            </w:r>
            <w:proofErr w:type="spellEnd"/>
            <w:r w:rsidRPr="00186FE5">
              <w:rPr>
                <w:color w:val="000000"/>
              </w:rPr>
              <w:t xml:space="preserve">, </w:t>
            </w:r>
            <w:proofErr w:type="spellStart"/>
            <w:r w:rsidRPr="00186FE5">
              <w:rPr>
                <w:color w:val="000000"/>
              </w:rPr>
              <w:t>Т.А.Качурина</w:t>
            </w:r>
            <w:proofErr w:type="spellEnd"/>
            <w:r w:rsidRPr="00186FE5">
              <w:rPr>
                <w:color w:val="000000"/>
              </w:rPr>
              <w:t xml:space="preserve">, </w:t>
            </w:r>
            <w:proofErr w:type="spellStart"/>
            <w:r w:rsidRPr="00186FE5">
              <w:rPr>
                <w:color w:val="000000"/>
              </w:rPr>
              <w:t>Т.А.Сопачева</w:t>
            </w:r>
            <w:proofErr w:type="spellEnd"/>
            <w:r w:rsidRPr="00186FE5">
              <w:rPr>
                <w:color w:val="000000"/>
              </w:rPr>
              <w:t xml:space="preserve">.- Москва: Академия, 2017.- 176 с., [16] с. </w:t>
            </w:r>
            <w:proofErr w:type="spellStart"/>
            <w:r w:rsidRPr="00186FE5">
              <w:rPr>
                <w:color w:val="000000"/>
              </w:rPr>
              <w:t>цв</w:t>
            </w:r>
            <w:proofErr w:type="spellEnd"/>
            <w:r w:rsidRPr="00186FE5">
              <w:rPr>
                <w:color w:val="000000"/>
              </w:rPr>
              <w:t>. ил.- (Профессиональное образование).- Рекомендовано ФГАУ "ФИРО", рецензия 167 от 24 мая 2017 г. – Режим доступа: http://book.ogk.edu.ru/</w:t>
            </w:r>
          </w:p>
        </w:tc>
      </w:tr>
      <w:tr w:rsidR="003863A1" w:rsidRPr="00186FE5" w:rsidTr="003863A1">
        <w:tc>
          <w:tcPr>
            <w:tcW w:w="10227" w:type="dxa"/>
            <w:vAlign w:val="bottom"/>
          </w:tcPr>
          <w:p w:rsidR="003863A1" w:rsidRPr="00186FE5" w:rsidRDefault="003863A1" w:rsidP="009A3942">
            <w:pPr>
              <w:rPr>
                <w:color w:val="000000"/>
              </w:rPr>
            </w:pPr>
            <w:r w:rsidRPr="00186FE5">
              <w:rPr>
                <w:color w:val="000000"/>
              </w:rPr>
              <w:t xml:space="preserve">  </w:t>
            </w:r>
            <w:proofErr w:type="spellStart"/>
            <w:r w:rsidRPr="00186FE5">
              <w:rPr>
                <w:b/>
                <w:color w:val="000000"/>
              </w:rPr>
              <w:t>Лутошкина</w:t>
            </w:r>
            <w:proofErr w:type="spellEnd"/>
            <w:r w:rsidRPr="00186FE5">
              <w:rPr>
                <w:b/>
                <w:color w:val="000000"/>
              </w:rPr>
              <w:t>, Г. Г</w:t>
            </w:r>
            <w:r w:rsidRPr="00186FE5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  <w:r w:rsidRPr="00186FE5">
              <w:rPr>
                <w:color w:val="000000"/>
              </w:rPr>
              <w:t>Техническое оснащение и организация рабочего места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учебник / </w:t>
            </w:r>
            <w:proofErr w:type="spellStart"/>
            <w:r w:rsidRPr="00186FE5">
              <w:rPr>
                <w:color w:val="000000"/>
              </w:rPr>
              <w:lastRenderedPageBreak/>
              <w:t>Г.Г.Лутошкина</w:t>
            </w:r>
            <w:proofErr w:type="spellEnd"/>
            <w:r w:rsidRPr="00186FE5">
              <w:rPr>
                <w:color w:val="000000"/>
              </w:rPr>
              <w:t xml:space="preserve">, Ж.С.Анохина. - 5-е изд., стер.- Москва: Академия, 2019.- 240 с.- (Профессиональное образование) . - ISBN 978-5-4468-8493-3.- Рекомендовано ФГАУ "ФИРО" №165 от 24.05.2017. -  URL: http://ogk.edu.ru/  </w:t>
            </w:r>
          </w:p>
        </w:tc>
      </w:tr>
      <w:tr w:rsidR="003863A1" w:rsidRPr="00186FE5" w:rsidTr="003863A1">
        <w:tc>
          <w:tcPr>
            <w:tcW w:w="10227" w:type="dxa"/>
            <w:vAlign w:val="bottom"/>
          </w:tcPr>
          <w:p w:rsidR="003863A1" w:rsidRPr="00186FE5" w:rsidRDefault="003863A1" w:rsidP="009A3942">
            <w:pPr>
              <w:rPr>
                <w:color w:val="000000"/>
              </w:rPr>
            </w:pPr>
            <w:r w:rsidRPr="00186FE5">
              <w:rPr>
                <w:color w:val="000000"/>
              </w:rPr>
              <w:lastRenderedPageBreak/>
              <w:t xml:space="preserve"> </w:t>
            </w:r>
            <w:r w:rsidRPr="00186FE5">
              <w:rPr>
                <w:b/>
                <w:color w:val="000000"/>
              </w:rPr>
              <w:t>Фёдорова, Р. А.</w:t>
            </w:r>
            <w:r w:rsidRPr="00186F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86FE5">
              <w:rPr>
                <w:color w:val="000000"/>
              </w:rPr>
              <w:t>Технология и организация производства продуктов переработки зерна, хлебобулочных и макаронных изделий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учебно-методическое пособие / Р. А. Фёдорова, О. В. </w:t>
            </w:r>
            <w:proofErr w:type="spellStart"/>
            <w:r w:rsidRPr="00186FE5">
              <w:rPr>
                <w:color w:val="000000"/>
              </w:rPr>
              <w:t>Головинская</w:t>
            </w:r>
            <w:proofErr w:type="spellEnd"/>
            <w:r w:rsidRPr="00186FE5">
              <w:rPr>
                <w:color w:val="000000"/>
              </w:rPr>
              <w:t>. — Санкт-Петербург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Университет ИТМО, Институт холода и биотехнологий, 2015. — 79 </w:t>
            </w:r>
            <w:proofErr w:type="spellStart"/>
            <w:r w:rsidRPr="00186FE5">
              <w:rPr>
                <w:color w:val="000000"/>
              </w:rPr>
              <w:t>c</w:t>
            </w:r>
            <w:proofErr w:type="spellEnd"/>
            <w:r w:rsidRPr="00186FE5">
              <w:rPr>
                <w:color w:val="000000"/>
              </w:rPr>
              <w:t>. — ISBN 2227-8397. — Текст</w:t>
            </w:r>
            <w:proofErr w:type="gramStart"/>
            <w:r w:rsidRPr="00186FE5">
              <w:rPr>
                <w:color w:val="000000"/>
              </w:rPr>
              <w:t xml:space="preserve"> :</w:t>
            </w:r>
            <w:proofErr w:type="gramEnd"/>
            <w:r w:rsidRPr="00186FE5">
              <w:rPr>
                <w:color w:val="000000"/>
              </w:rPr>
              <w:t xml:space="preserve"> электронный // Электронно-библиотечная система IPR BOOKS : [сайт]. — URL: http://www.iprbookshop.ru/68207.html</w:t>
            </w:r>
          </w:p>
        </w:tc>
      </w:tr>
    </w:tbl>
    <w:p w:rsidR="00F65833" w:rsidRPr="00905C33" w:rsidRDefault="00F65833" w:rsidP="00F65833">
      <w:pPr>
        <w:widowControl w:val="0"/>
        <w:ind w:firstLine="709"/>
        <w:jc w:val="both"/>
      </w:pPr>
      <w:r w:rsidRPr="00905C33">
        <w:t>Дополнительная литература:</w:t>
      </w:r>
    </w:p>
    <w:p w:rsidR="00F65833" w:rsidRPr="00905C33" w:rsidRDefault="00F65833" w:rsidP="00F65833">
      <w:pPr>
        <w:widowControl w:val="0"/>
        <w:ind w:firstLine="709"/>
        <w:jc w:val="both"/>
      </w:pPr>
      <w:r w:rsidRPr="00905C33">
        <w:t xml:space="preserve">1. </w:t>
      </w:r>
      <w:r>
        <w:t>Н</w:t>
      </w:r>
      <w:r w:rsidRPr="00905C33">
        <w:t>.</w:t>
      </w:r>
      <w:r>
        <w:t>И</w:t>
      </w:r>
      <w:r w:rsidRPr="00905C33">
        <w:t>.</w:t>
      </w:r>
      <w:r>
        <w:t xml:space="preserve"> Назаров</w:t>
      </w:r>
      <w:r w:rsidRPr="00905C33">
        <w:t xml:space="preserve">, Технология </w:t>
      </w:r>
      <w:r>
        <w:t>макаронных</w:t>
      </w:r>
      <w:r w:rsidRPr="00905C33">
        <w:t xml:space="preserve"> изделий:- М.: П</w:t>
      </w:r>
      <w:r>
        <w:t>ищевая промышленность</w:t>
      </w:r>
      <w:r w:rsidRPr="00905C33">
        <w:t xml:space="preserve">, 2009.-480 </w:t>
      </w:r>
      <w:proofErr w:type="gramStart"/>
      <w:r w:rsidRPr="00905C33">
        <w:t>с</w:t>
      </w:r>
      <w:proofErr w:type="gramEnd"/>
      <w:r w:rsidRPr="00905C33">
        <w:t>.</w:t>
      </w:r>
    </w:p>
    <w:p w:rsidR="00F65833" w:rsidRDefault="00F65833" w:rsidP="00F65833">
      <w:pPr>
        <w:widowControl w:val="0"/>
        <w:ind w:firstLine="709"/>
        <w:jc w:val="both"/>
      </w:pPr>
      <w:r w:rsidRPr="00905C33">
        <w:t xml:space="preserve">2. </w:t>
      </w:r>
      <w:r>
        <w:t>М</w:t>
      </w:r>
      <w:r w:rsidRPr="00905C33">
        <w:t>.</w:t>
      </w:r>
      <w:r>
        <w:t>Е</w:t>
      </w:r>
      <w:r w:rsidRPr="00905C33">
        <w:t xml:space="preserve">. </w:t>
      </w:r>
      <w:r>
        <w:t>Черных</w:t>
      </w:r>
      <w:r w:rsidRPr="00905C33">
        <w:t xml:space="preserve">, </w:t>
      </w:r>
      <w:r>
        <w:t>Г</w:t>
      </w:r>
      <w:r w:rsidRPr="00905C33">
        <w:t>.</w:t>
      </w:r>
      <w:r>
        <w:t>М</w:t>
      </w:r>
      <w:r w:rsidRPr="00905C33">
        <w:t xml:space="preserve">. </w:t>
      </w:r>
      <w:r>
        <w:t>Медведев</w:t>
      </w:r>
      <w:r w:rsidRPr="00905C33">
        <w:t xml:space="preserve"> </w:t>
      </w:r>
      <w:r>
        <w:t>Справочник по макаронному производству</w:t>
      </w:r>
      <w:r w:rsidRPr="00905C33">
        <w:t xml:space="preserve">.- М.: </w:t>
      </w:r>
      <w:r>
        <w:t>Легкая и пищевая промышленность</w:t>
      </w:r>
      <w:r w:rsidRPr="00905C33">
        <w:t xml:space="preserve">, 2011. – 352 </w:t>
      </w:r>
      <w:proofErr w:type="gramStart"/>
      <w:r w:rsidRPr="00905C33">
        <w:t>с</w:t>
      </w:r>
      <w:proofErr w:type="gramEnd"/>
    </w:p>
    <w:p w:rsidR="00F65833" w:rsidRPr="00905C33" w:rsidRDefault="00F65833" w:rsidP="00F65833">
      <w:pPr>
        <w:widowControl w:val="0"/>
        <w:ind w:firstLine="709"/>
        <w:jc w:val="both"/>
      </w:pPr>
      <w:r w:rsidRPr="00905C33">
        <w:t>3.</w:t>
      </w:r>
      <w:r>
        <w:t xml:space="preserve"> Г</w:t>
      </w:r>
      <w:r w:rsidRPr="00905C33">
        <w:t xml:space="preserve">.М. </w:t>
      </w:r>
      <w:r>
        <w:t>Медведев</w:t>
      </w:r>
      <w:proofErr w:type="gramStart"/>
      <w:r>
        <w:t xml:space="preserve">., </w:t>
      </w:r>
      <w:proofErr w:type="gramEnd"/>
      <w:r>
        <w:t>М.Г. Васильев. Производство сырых макаронных изделий длительного хранения</w:t>
      </w:r>
      <w:r w:rsidRPr="00905C33">
        <w:t xml:space="preserve">. М.: </w:t>
      </w:r>
      <w:r>
        <w:t>ЦНИИТЭИ хлебопродукт</w:t>
      </w:r>
      <w:r w:rsidRPr="00905C33">
        <w:t xml:space="preserve"> 2009 г.</w:t>
      </w:r>
    </w:p>
    <w:p w:rsidR="00F65833" w:rsidRPr="00905C33" w:rsidRDefault="00F65833" w:rsidP="00F65833">
      <w:pPr>
        <w:widowControl w:val="0"/>
        <w:ind w:firstLine="709"/>
        <w:jc w:val="both"/>
      </w:pPr>
      <w:r w:rsidRPr="00905C33">
        <w:t xml:space="preserve">4. Сборник технологических инструкций </w:t>
      </w:r>
      <w:r>
        <w:t>по производству макаронных изделий</w:t>
      </w:r>
      <w:r w:rsidRPr="00905C33">
        <w:t>. М</w:t>
      </w:r>
      <w:r>
        <w:t>.: ВНИИХП. 1991</w:t>
      </w:r>
    </w:p>
    <w:p w:rsidR="00F65833" w:rsidRPr="00F432DB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F432DB">
        <w:rPr>
          <w:bCs/>
        </w:rPr>
        <w:t>Интернет-источники</w:t>
      </w:r>
      <w:proofErr w:type="spellEnd"/>
      <w:proofErr w:type="gramEnd"/>
      <w:r w:rsidRPr="00F432DB">
        <w:rPr>
          <w:bCs/>
        </w:rPr>
        <w:t>:</w:t>
      </w:r>
    </w:p>
    <w:p w:rsidR="00F65833" w:rsidRPr="00F432DB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F432DB">
        <w:rPr>
          <w:bCs/>
        </w:rPr>
        <w:t>Интернет-источники</w:t>
      </w:r>
      <w:proofErr w:type="spellEnd"/>
      <w:proofErr w:type="gramEnd"/>
      <w:r w:rsidRPr="00F432DB">
        <w:rPr>
          <w:bCs/>
        </w:rPr>
        <w:t>:</w:t>
      </w:r>
    </w:p>
    <w:p w:rsidR="00F65833" w:rsidRPr="00F432DB" w:rsidRDefault="00E83778" w:rsidP="00F65833">
      <w:pPr>
        <w:widowControl w:val="0"/>
      </w:pPr>
      <w:hyperlink r:id="rId9" w:history="1">
        <w:r w:rsidR="00F65833" w:rsidRPr="00F432DB">
          <w:rPr>
            <w:rStyle w:val="af4"/>
          </w:rPr>
          <w:t>http://www.foto-recepti.ru/vypechka/torty-pirozhnoe.html</w:t>
        </w:r>
      </w:hyperlink>
    </w:p>
    <w:p w:rsidR="00F65833" w:rsidRPr="00F432DB" w:rsidRDefault="00E83778" w:rsidP="00F65833">
      <w:pPr>
        <w:widowControl w:val="0"/>
      </w:pPr>
      <w:hyperlink r:id="rId10" w:history="1">
        <w:r w:rsidR="00F65833" w:rsidRPr="00F432DB">
          <w:rPr>
            <w:rStyle w:val="af4"/>
          </w:rPr>
          <w:t>http://icookbook.ru/recipe-book/category/торты-и-пирож.html</w:t>
        </w:r>
      </w:hyperlink>
    </w:p>
    <w:p w:rsidR="00F65833" w:rsidRDefault="00E83778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F65833" w:rsidRPr="00F432DB">
          <w:rPr>
            <w:rStyle w:val="af4"/>
          </w:rPr>
          <w:t>http://smile-cook.com/rubr-28/recepty_tortov_i_pirozhnyh</w:t>
        </w:r>
      </w:hyperlink>
    </w:p>
    <w:p w:rsidR="00F65833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5833" w:rsidRDefault="00F65833" w:rsidP="00F6583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B92F70" w:rsidRDefault="00B92F70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  <w:r w:rsidRPr="00F432DB">
        <w:t>Государственное автономное профессиональное образовательное учреждение</w:t>
      </w:r>
    </w:p>
    <w:p w:rsidR="00F65833" w:rsidRPr="00F432DB" w:rsidRDefault="00F65833" w:rsidP="00F65833">
      <w:pPr>
        <w:widowControl w:val="0"/>
        <w:jc w:val="center"/>
      </w:pPr>
      <w:r w:rsidRPr="00F432DB">
        <w:t xml:space="preserve"> «Оренбургский государственный колледж»</w:t>
      </w: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  <w:rPr>
          <w:b/>
        </w:rPr>
      </w:pPr>
      <w:r w:rsidRPr="00F432DB">
        <w:rPr>
          <w:b/>
        </w:rPr>
        <w:t>ДНЕВНИК</w:t>
      </w:r>
    </w:p>
    <w:p w:rsidR="00F65833" w:rsidRPr="00F432DB" w:rsidRDefault="00F65833" w:rsidP="00F65833">
      <w:pPr>
        <w:widowControl w:val="0"/>
        <w:jc w:val="center"/>
        <w:rPr>
          <w:b/>
        </w:rPr>
      </w:pPr>
      <w:r>
        <w:rPr>
          <w:b/>
        </w:rPr>
        <w:t xml:space="preserve">ПО УЧЕБНОЙ  </w:t>
      </w:r>
      <w:r w:rsidRPr="00F432DB">
        <w:rPr>
          <w:b/>
        </w:rPr>
        <w:t>ПРАКТИКЕ</w:t>
      </w:r>
    </w:p>
    <w:p w:rsidR="00F65833" w:rsidRPr="00F432DB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A11A93">
        <w:rPr>
          <w:b/>
        </w:rPr>
        <w:t>ПМ 04. Производство макаронных изделий</w:t>
      </w:r>
    </w:p>
    <w:p w:rsidR="00F65833" w:rsidRPr="00F432DB" w:rsidRDefault="00F65833" w:rsidP="00F65833">
      <w:pPr>
        <w:widowControl w:val="0"/>
        <w:tabs>
          <w:tab w:val="left" w:pos="5690"/>
        </w:tabs>
      </w:pPr>
      <w:r w:rsidRPr="00F432DB">
        <w:tab/>
      </w:r>
    </w:p>
    <w:p w:rsidR="00F65833" w:rsidRPr="00F432DB" w:rsidRDefault="00F65833" w:rsidP="00F65833">
      <w:pPr>
        <w:widowControl w:val="0"/>
        <w:jc w:val="center"/>
      </w:pPr>
      <w:r w:rsidRPr="00471F0E">
        <w:rPr>
          <w:color w:val="000000"/>
        </w:rPr>
        <w:t>19.02.03 Технология хлеба, кондитерских и макаронных изделий</w:t>
      </w:r>
    </w:p>
    <w:p w:rsidR="00F65833" w:rsidRPr="00F432DB" w:rsidRDefault="00F65833" w:rsidP="00F65833">
      <w:pPr>
        <w:widowControl w:val="0"/>
        <w:jc w:val="center"/>
        <w:rPr>
          <w:b/>
        </w:rPr>
      </w:pPr>
    </w:p>
    <w:p w:rsidR="00F65833" w:rsidRPr="00F432DB" w:rsidRDefault="00F65833" w:rsidP="00F65833">
      <w:pPr>
        <w:widowControl w:val="0"/>
        <w:jc w:val="center"/>
        <w:rPr>
          <w:b/>
        </w:rPr>
      </w:pPr>
    </w:p>
    <w:p w:rsidR="00F65833" w:rsidRPr="00F432DB" w:rsidRDefault="00F65833" w:rsidP="00F65833">
      <w:pPr>
        <w:widowControl w:val="0"/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F65833" w:rsidRPr="00F432DB" w:rsidTr="00FE2E81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F65833" w:rsidRDefault="00F65833" w:rsidP="00FE2E81">
            <w:pPr>
              <w:widowControl w:val="0"/>
              <w:jc w:val="center"/>
            </w:pPr>
          </w:p>
          <w:p w:rsidR="00F65833" w:rsidRDefault="00F65833" w:rsidP="00FE2E81">
            <w:pPr>
              <w:widowControl w:val="0"/>
              <w:jc w:val="center"/>
            </w:pPr>
            <w:r w:rsidRPr="008B7015">
              <w:rPr>
                <w:b/>
              </w:rPr>
              <w:t>Обучающийс</w:t>
            </w:r>
            <w:proofErr w:type="gramStart"/>
            <w:r w:rsidRPr="008B7015">
              <w:rPr>
                <w:b/>
              </w:rPr>
              <w:t>я(</w:t>
            </w:r>
            <w:proofErr w:type="gramEnd"/>
            <w:r w:rsidRPr="008B7015">
              <w:rPr>
                <w:b/>
              </w:rPr>
              <w:t>-</w:t>
            </w:r>
            <w:proofErr w:type="spellStart"/>
            <w:r w:rsidRPr="008B7015">
              <w:rPr>
                <w:b/>
              </w:rPr>
              <w:t>аяся</w:t>
            </w:r>
            <w:proofErr w:type="spellEnd"/>
            <w:r w:rsidRPr="008B7015">
              <w:rPr>
                <w:b/>
              </w:rPr>
              <w:t>) гр. №</w:t>
            </w:r>
            <w:r>
              <w:t>______________________________________________________</w:t>
            </w:r>
          </w:p>
          <w:p w:rsidR="00F65833" w:rsidRDefault="00F65833" w:rsidP="00FE2E81">
            <w:pPr>
              <w:widowControl w:val="0"/>
              <w:jc w:val="center"/>
            </w:pPr>
            <w:r>
              <w:t>(Ф.И.О., № группы)</w:t>
            </w:r>
          </w:p>
          <w:p w:rsidR="00F65833" w:rsidRDefault="00F65833" w:rsidP="00FE2E81">
            <w:pPr>
              <w:widowControl w:val="0"/>
              <w:jc w:val="center"/>
            </w:pPr>
          </w:p>
          <w:p w:rsidR="00F65833" w:rsidRDefault="00F65833" w:rsidP="00FE2E81">
            <w:pPr>
              <w:widowControl w:val="0"/>
              <w:jc w:val="center"/>
            </w:pPr>
            <w:r w:rsidRPr="008B7015">
              <w:rPr>
                <w:b/>
              </w:rPr>
              <w:t>Руководитель практики</w:t>
            </w:r>
            <w:r>
              <w:t xml:space="preserve"> ________________________________________________________</w:t>
            </w:r>
          </w:p>
          <w:p w:rsidR="00F65833" w:rsidRDefault="00F65833" w:rsidP="00FE2E81">
            <w:pPr>
              <w:widowControl w:val="0"/>
              <w:jc w:val="center"/>
            </w:pPr>
            <w:r>
              <w:t>(Ф.И.О.)</w:t>
            </w:r>
          </w:p>
          <w:p w:rsidR="00F65833" w:rsidRDefault="00F65833" w:rsidP="00FE2E81">
            <w:pPr>
              <w:widowControl w:val="0"/>
              <w:jc w:val="center"/>
            </w:pPr>
          </w:p>
          <w:p w:rsidR="00F65833" w:rsidRPr="00F432DB" w:rsidRDefault="00F65833" w:rsidP="00FE2E81">
            <w:pPr>
              <w:widowControl w:val="0"/>
              <w:jc w:val="center"/>
            </w:pPr>
          </w:p>
          <w:p w:rsidR="00F65833" w:rsidRPr="00F432DB" w:rsidRDefault="00F65833" w:rsidP="00FE2E81">
            <w:pPr>
              <w:widowControl w:val="0"/>
              <w:jc w:val="center"/>
            </w:pPr>
          </w:p>
        </w:tc>
      </w:tr>
    </w:tbl>
    <w:p w:rsidR="00F65833" w:rsidRPr="00F432DB" w:rsidRDefault="00F65833" w:rsidP="00F65833">
      <w:pPr>
        <w:widowControl w:val="0"/>
        <w:ind w:firstLine="709"/>
        <w:jc w:val="both"/>
      </w:pPr>
    </w:p>
    <w:p w:rsidR="00F65833" w:rsidRPr="00F432DB" w:rsidRDefault="00F65833" w:rsidP="00F65833">
      <w:pPr>
        <w:widowControl w:val="0"/>
        <w:ind w:firstLine="709"/>
        <w:jc w:val="both"/>
      </w:pPr>
    </w:p>
    <w:p w:rsidR="00F65833" w:rsidRPr="00F432DB" w:rsidRDefault="00F65833" w:rsidP="00F65833">
      <w:pPr>
        <w:widowControl w:val="0"/>
        <w:ind w:firstLine="709"/>
        <w:jc w:val="both"/>
      </w:pPr>
    </w:p>
    <w:p w:rsidR="00F65833" w:rsidRPr="00F432DB" w:rsidRDefault="00F65833" w:rsidP="00F65833">
      <w:pPr>
        <w:widowControl w:val="0"/>
        <w:ind w:firstLine="709"/>
        <w:jc w:val="both"/>
      </w:pPr>
    </w:p>
    <w:p w:rsidR="00F65833" w:rsidRPr="00F432DB" w:rsidRDefault="00F65833" w:rsidP="00F65833">
      <w:pPr>
        <w:widowControl w:val="0"/>
        <w:ind w:firstLine="709"/>
        <w:jc w:val="both"/>
      </w:pPr>
    </w:p>
    <w:p w:rsidR="00F65833" w:rsidRPr="00F432DB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Default="00F65833" w:rsidP="00F65833">
      <w:pPr>
        <w:widowControl w:val="0"/>
        <w:jc w:val="center"/>
      </w:pPr>
    </w:p>
    <w:p w:rsidR="00F65833" w:rsidRPr="00F432DB" w:rsidRDefault="00F65833" w:rsidP="00F65833">
      <w:pPr>
        <w:widowControl w:val="0"/>
        <w:jc w:val="center"/>
      </w:pPr>
      <w:r w:rsidRPr="00F432DB">
        <w:t>Оренбург</w:t>
      </w:r>
    </w:p>
    <w:p w:rsidR="00F65833" w:rsidRPr="00F432DB" w:rsidRDefault="00F65833" w:rsidP="00F65833">
      <w:pPr>
        <w:widowControl w:val="0"/>
        <w:jc w:val="center"/>
      </w:pPr>
      <w:r w:rsidRPr="00F432DB">
        <w:t>20__.</w:t>
      </w:r>
    </w:p>
    <w:p w:rsidR="00F65833" w:rsidRPr="00B32B0E" w:rsidRDefault="00F65833" w:rsidP="00F65833">
      <w:pPr>
        <w:spacing w:line="276" w:lineRule="auto"/>
        <w:jc w:val="center"/>
        <w:rPr>
          <w:i/>
        </w:rPr>
      </w:pPr>
      <w:r w:rsidRPr="00F432DB">
        <w:br w:type="column"/>
      </w:r>
      <w:r w:rsidRPr="00B32B0E">
        <w:rPr>
          <w:i/>
        </w:rPr>
        <w:lastRenderedPageBreak/>
        <w:t>Внутренние страницы дневника по учебной практике</w:t>
      </w:r>
    </w:p>
    <w:p w:rsidR="00F65833" w:rsidRPr="00B32B0E" w:rsidRDefault="00F65833" w:rsidP="00F65833">
      <w:pPr>
        <w:spacing w:line="276" w:lineRule="auto"/>
        <w:jc w:val="center"/>
        <w:rPr>
          <w:i/>
        </w:rPr>
      </w:pPr>
    </w:p>
    <w:p w:rsidR="00F65833" w:rsidRPr="00B32B0E" w:rsidRDefault="00F65833" w:rsidP="00F65833">
      <w:pPr>
        <w:spacing w:line="276" w:lineRule="auto"/>
        <w:rPr>
          <w:i/>
        </w:rPr>
      </w:pPr>
      <w:r w:rsidRPr="00B32B0E">
        <w:rPr>
          <w:i/>
        </w:rPr>
        <w:t xml:space="preserve">Дата занятия </w:t>
      </w:r>
    </w:p>
    <w:p w:rsidR="00F65833" w:rsidRPr="00B32B0E" w:rsidRDefault="00F65833" w:rsidP="00F65833">
      <w:pPr>
        <w:spacing w:line="276" w:lineRule="auto"/>
        <w:jc w:val="center"/>
      </w:pPr>
    </w:p>
    <w:p w:rsidR="00F65833" w:rsidRPr="00B32B0E" w:rsidRDefault="00F65833" w:rsidP="00F65833">
      <w:pPr>
        <w:spacing w:line="276" w:lineRule="auto"/>
        <w:jc w:val="center"/>
        <w:rPr>
          <w:b/>
          <w:bCs/>
        </w:rPr>
      </w:pPr>
      <w:r w:rsidRPr="00B32B0E">
        <w:rPr>
          <w:b/>
          <w:bCs/>
        </w:rPr>
        <w:t>ЗАНЯТИЕ № 1</w:t>
      </w:r>
    </w:p>
    <w:p w:rsidR="00F65833" w:rsidRPr="00B32B0E" w:rsidRDefault="00F65833" w:rsidP="00F65833">
      <w:pPr>
        <w:spacing w:line="276" w:lineRule="auto"/>
        <w:jc w:val="center"/>
        <w:rPr>
          <w:b/>
          <w:bCs/>
        </w:rPr>
      </w:pPr>
      <w:r w:rsidRPr="00B32B0E">
        <w:rPr>
          <w:b/>
          <w:bCs/>
        </w:rPr>
        <w:t>Тема __________________________________________________________________________</w:t>
      </w:r>
    </w:p>
    <w:p w:rsidR="00F65833" w:rsidRPr="00B32B0E" w:rsidRDefault="00F65833" w:rsidP="00F65833">
      <w:pPr>
        <w:spacing w:line="276" w:lineRule="auto"/>
        <w:rPr>
          <w:bCs/>
        </w:rPr>
      </w:pPr>
    </w:p>
    <w:p w:rsidR="00F65833" w:rsidRPr="00B32B0E" w:rsidRDefault="00F65833" w:rsidP="00F65833">
      <w:pPr>
        <w:spacing w:line="276" w:lineRule="auto"/>
        <w:rPr>
          <w:bCs/>
        </w:rPr>
      </w:pPr>
      <w:r w:rsidRPr="00B32B0E">
        <w:rPr>
          <w:bCs/>
        </w:rPr>
        <w:t>Цель занятия: ______________________________</w:t>
      </w:r>
      <w:r>
        <w:rPr>
          <w:bCs/>
        </w:rPr>
        <w:t>______</w:t>
      </w:r>
      <w:r w:rsidRPr="00B32B0E">
        <w:rPr>
          <w:bCs/>
        </w:rPr>
        <w:t>_________________________________</w:t>
      </w:r>
    </w:p>
    <w:p w:rsidR="00F65833" w:rsidRPr="00B32B0E" w:rsidRDefault="00F65833" w:rsidP="00F65833">
      <w:pPr>
        <w:spacing w:line="276" w:lineRule="auto"/>
        <w:ind w:firstLine="709"/>
        <w:rPr>
          <w:bCs/>
        </w:rPr>
      </w:pPr>
    </w:p>
    <w:p w:rsidR="00F65833" w:rsidRPr="00B32B0E" w:rsidRDefault="00F65833" w:rsidP="00F65833">
      <w:pPr>
        <w:pStyle w:val="21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B32B0E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F65833" w:rsidRPr="00B32B0E" w:rsidRDefault="00F65833" w:rsidP="00F65833">
      <w:pPr>
        <w:pStyle w:val="21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F65833" w:rsidRPr="00B32B0E" w:rsidRDefault="00F65833" w:rsidP="00F65833">
      <w:pPr>
        <w:spacing w:line="276" w:lineRule="auto"/>
        <w:ind w:left="720"/>
      </w:pPr>
    </w:p>
    <w:p w:rsidR="00F65833" w:rsidRPr="00B32B0E" w:rsidRDefault="00F65833" w:rsidP="00F65833">
      <w:pPr>
        <w:spacing w:line="276" w:lineRule="auto"/>
        <w:jc w:val="center"/>
        <w:rPr>
          <w:b/>
        </w:rPr>
      </w:pPr>
    </w:p>
    <w:p w:rsidR="00F65833" w:rsidRPr="00B32B0E" w:rsidRDefault="00F65833" w:rsidP="00F65833">
      <w:pPr>
        <w:spacing w:line="276" w:lineRule="auto"/>
        <w:jc w:val="center"/>
        <w:rPr>
          <w:b/>
        </w:rPr>
      </w:pPr>
    </w:p>
    <w:p w:rsidR="00F65833" w:rsidRPr="00B32B0E" w:rsidRDefault="00F65833" w:rsidP="00F65833">
      <w:pPr>
        <w:spacing w:line="276" w:lineRule="auto"/>
        <w:jc w:val="center"/>
        <w:rPr>
          <w:b/>
        </w:rPr>
      </w:pPr>
    </w:p>
    <w:p w:rsidR="00F65833" w:rsidRPr="00B32B0E" w:rsidRDefault="00F65833" w:rsidP="00F65833">
      <w:pPr>
        <w:spacing w:line="276" w:lineRule="auto"/>
        <w:jc w:val="center"/>
        <w:rPr>
          <w:b/>
        </w:rPr>
      </w:pPr>
      <w:r w:rsidRPr="00B32B0E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5996"/>
        <w:gridCol w:w="1429"/>
        <w:gridCol w:w="1429"/>
      </w:tblGrid>
      <w:tr w:rsidR="00F65833" w:rsidRPr="00B32B0E" w:rsidTr="00FE2E81">
        <w:trPr>
          <w:trHeight w:val="38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Код</w:t>
            </w:r>
          </w:p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Оценка</w:t>
            </w:r>
          </w:p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Подпись</w:t>
            </w:r>
          </w:p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F65833" w:rsidRPr="00B32B0E" w:rsidTr="00FE2E81">
        <w:trPr>
          <w:trHeight w:val="23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F65833" w:rsidRPr="00B32B0E" w:rsidTr="00FE2E81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65833" w:rsidRPr="00B32B0E" w:rsidTr="00FE2E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33" w:rsidRPr="00B32B0E" w:rsidRDefault="00F65833" w:rsidP="00FE2E8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F65833" w:rsidRPr="00B32B0E" w:rsidRDefault="00F65833" w:rsidP="00F65833">
      <w:pPr>
        <w:spacing w:line="276" w:lineRule="auto"/>
      </w:pPr>
    </w:p>
    <w:p w:rsidR="00F65833" w:rsidRDefault="00F65833" w:rsidP="00F65833"/>
    <w:p w:rsidR="00F65833" w:rsidRDefault="00F65833" w:rsidP="00F65833">
      <w:pPr>
        <w:jc w:val="right"/>
      </w:pPr>
    </w:p>
    <w:p w:rsidR="00F65833" w:rsidRDefault="00F65833" w:rsidP="00F65833">
      <w:pPr>
        <w:jc w:val="right"/>
      </w:pPr>
    </w:p>
    <w:p w:rsidR="00F65833" w:rsidRPr="005F6338" w:rsidRDefault="00F65833" w:rsidP="00F65833">
      <w:pPr>
        <w:ind w:firstLine="709"/>
        <w:jc w:val="both"/>
        <w:rPr>
          <w:i/>
        </w:rPr>
      </w:pPr>
      <w:r w:rsidRPr="005F6338">
        <w:rPr>
          <w:b/>
        </w:rPr>
        <w:t>Приложения к дневнику практики:</w:t>
      </w:r>
      <w:r w:rsidRPr="005F6338">
        <w:rPr>
          <w:i/>
        </w:rPr>
        <w:t xml:space="preserve"> графические, аудио-, фото-, виде</w:t>
      </w:r>
      <w:proofErr w:type="gramStart"/>
      <w:r w:rsidRPr="005F6338">
        <w:rPr>
          <w:i/>
        </w:rPr>
        <w:t>о-</w:t>
      </w:r>
      <w:proofErr w:type="gramEnd"/>
      <w:r w:rsidRPr="005F6338">
        <w:rPr>
          <w:i/>
        </w:rPr>
        <w:t>, материалы, наглядные образцы изделий, подтверждающие практический опыт, полученный на практике</w:t>
      </w:r>
    </w:p>
    <w:p w:rsidR="00544F52" w:rsidRDefault="00544F52" w:rsidP="00FE2E81"/>
    <w:sectPr w:rsidR="00544F52" w:rsidSect="00FE2E81">
      <w:pgSz w:w="11906" w:h="16838"/>
      <w:pgMar w:top="426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037" w:rsidRDefault="00820037" w:rsidP="003C4EC3">
      <w:r>
        <w:separator/>
      </w:r>
    </w:p>
  </w:endnote>
  <w:endnote w:type="continuationSeparator" w:id="0">
    <w:p w:rsidR="00820037" w:rsidRDefault="00820037" w:rsidP="003C4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E81" w:rsidRDefault="00E83778" w:rsidP="00FE2E81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E2E8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E2E81" w:rsidRDefault="00FE2E81" w:rsidP="00FE2E81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E81" w:rsidRDefault="00E83778" w:rsidP="00FE2E81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E2E8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E2E81" w:rsidRDefault="00FE2E81" w:rsidP="00FE2E81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037" w:rsidRDefault="00820037" w:rsidP="003C4EC3">
      <w:r>
        <w:separator/>
      </w:r>
    </w:p>
  </w:footnote>
  <w:footnote w:type="continuationSeparator" w:id="0">
    <w:p w:rsidR="00820037" w:rsidRDefault="00820037" w:rsidP="003C4E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5">
    <w:nsid w:val="08665B27"/>
    <w:multiLevelType w:val="hybridMultilevel"/>
    <w:tmpl w:val="204456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5E49A6"/>
    <w:multiLevelType w:val="hybridMultilevel"/>
    <w:tmpl w:val="78B09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40116"/>
    <w:multiLevelType w:val="hybridMultilevel"/>
    <w:tmpl w:val="0862D572"/>
    <w:lvl w:ilvl="0" w:tplc="84809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11824"/>
    <w:multiLevelType w:val="hybridMultilevel"/>
    <w:tmpl w:val="939C6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CF388B"/>
    <w:multiLevelType w:val="hybridMultilevel"/>
    <w:tmpl w:val="B180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CC25F4"/>
    <w:multiLevelType w:val="hybridMultilevel"/>
    <w:tmpl w:val="5D225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B2D55"/>
    <w:multiLevelType w:val="hybridMultilevel"/>
    <w:tmpl w:val="9348C1F8"/>
    <w:lvl w:ilvl="0" w:tplc="848095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813B7D"/>
    <w:multiLevelType w:val="hybridMultilevel"/>
    <w:tmpl w:val="6FC2C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B62C98"/>
    <w:multiLevelType w:val="hybridMultilevel"/>
    <w:tmpl w:val="F370A698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B00F02"/>
    <w:multiLevelType w:val="hybridMultilevel"/>
    <w:tmpl w:val="F0FC75F2"/>
    <w:lvl w:ilvl="0" w:tplc="F2F402C8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6"/>
  </w:num>
  <w:num w:numId="4">
    <w:abstractNumId w:val="16"/>
  </w:num>
  <w:num w:numId="5">
    <w:abstractNumId w:val="18"/>
  </w:num>
  <w:num w:numId="6">
    <w:abstractNumId w:val="9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6"/>
  </w:num>
  <w:num w:numId="11">
    <w:abstractNumId w:val="3"/>
  </w:num>
  <w:num w:numId="12">
    <w:abstractNumId w:val="0"/>
  </w:num>
  <w:num w:numId="13">
    <w:abstractNumId w:val="21"/>
  </w:num>
  <w:num w:numId="14">
    <w:abstractNumId w:val="30"/>
  </w:num>
  <w:num w:numId="15">
    <w:abstractNumId w:val="13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7"/>
  </w:num>
  <w:num w:numId="31">
    <w:abstractNumId w:val="19"/>
  </w:num>
  <w:num w:numId="32">
    <w:abstractNumId w:val="25"/>
  </w:num>
  <w:num w:numId="33">
    <w:abstractNumId w:val="29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833"/>
    <w:rsid w:val="00177E00"/>
    <w:rsid w:val="002A1F2F"/>
    <w:rsid w:val="003730F6"/>
    <w:rsid w:val="003863A1"/>
    <w:rsid w:val="003C4EC3"/>
    <w:rsid w:val="00440349"/>
    <w:rsid w:val="00544F52"/>
    <w:rsid w:val="00607605"/>
    <w:rsid w:val="007826B4"/>
    <w:rsid w:val="00820037"/>
    <w:rsid w:val="009849A3"/>
    <w:rsid w:val="00A646D1"/>
    <w:rsid w:val="00B92F70"/>
    <w:rsid w:val="00D16E25"/>
    <w:rsid w:val="00E83778"/>
    <w:rsid w:val="00F65833"/>
    <w:rsid w:val="00FB51BF"/>
    <w:rsid w:val="00FE2E81"/>
    <w:rsid w:val="00FE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6583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5833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F65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F65833"/>
    <w:rPr>
      <w:sz w:val="16"/>
      <w:szCs w:val="16"/>
    </w:rPr>
  </w:style>
  <w:style w:type="paragraph" w:styleId="a5">
    <w:name w:val="annotation text"/>
    <w:basedOn w:val="a"/>
    <w:link w:val="a6"/>
    <w:semiHidden/>
    <w:rsid w:val="00F6583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F658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F65833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F65833"/>
    <w:rPr>
      <w:b/>
      <w:bCs/>
    </w:rPr>
  </w:style>
  <w:style w:type="paragraph" w:styleId="a9">
    <w:name w:val="Balloon Text"/>
    <w:basedOn w:val="a"/>
    <w:link w:val="aa"/>
    <w:semiHidden/>
    <w:rsid w:val="00F658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583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F65833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F658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F65833"/>
    <w:rPr>
      <w:vertAlign w:val="superscript"/>
    </w:rPr>
  </w:style>
  <w:style w:type="paragraph" w:styleId="ae">
    <w:name w:val="footer"/>
    <w:basedOn w:val="a"/>
    <w:link w:val="af"/>
    <w:rsid w:val="00F658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65833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F65833"/>
  </w:style>
  <w:style w:type="paragraph" w:styleId="af1">
    <w:name w:val="header"/>
    <w:basedOn w:val="a"/>
    <w:link w:val="af2"/>
    <w:rsid w:val="00F6583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F65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F65833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5833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af3">
    <w:name w:val="Основной текст_"/>
    <w:link w:val="3"/>
    <w:rsid w:val="00F65833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f3"/>
    <w:rsid w:val="00F65833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styleId="af4">
    <w:name w:val="Hyperlink"/>
    <w:rsid w:val="00F65833"/>
    <w:rPr>
      <w:color w:val="0000FF"/>
      <w:u w:val="single"/>
    </w:rPr>
  </w:style>
  <w:style w:type="paragraph" w:styleId="af5">
    <w:name w:val="Body Text"/>
    <w:basedOn w:val="a"/>
    <w:link w:val="af6"/>
    <w:rsid w:val="00F65833"/>
    <w:pPr>
      <w:spacing w:after="120"/>
    </w:pPr>
    <w:rPr>
      <w:rFonts w:eastAsia="Calibri"/>
      <w:lang w:eastAsia="en-US"/>
    </w:rPr>
  </w:style>
  <w:style w:type="character" w:customStyle="1" w:styleId="af6">
    <w:name w:val="Основной текст Знак"/>
    <w:basedOn w:val="a0"/>
    <w:link w:val="af5"/>
    <w:rsid w:val="00F65833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link w:val="10"/>
    <w:rsid w:val="00F65833"/>
    <w:rPr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F65833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customStyle="1" w:styleId="210">
    <w:name w:val="Список 21"/>
    <w:basedOn w:val="a"/>
    <w:rsid w:val="00F65833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f7">
    <w:name w:val="List Paragraph"/>
    <w:basedOn w:val="a"/>
    <w:uiPriority w:val="34"/>
    <w:qFormat/>
    <w:rsid w:val="00F658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F658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No Spacing"/>
    <w:qFormat/>
    <w:rsid w:val="00F6583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0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mile-cook.com/rubr-28/recepty_tortov_i_pirozhny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cookbook.ru/recipe-book/category/&#1090;&#1086;&#1088;&#1090;&#1099;-&#1080;-&#1087;&#1080;&#1088;&#1086;&#1078;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to-recepti.ru/vypechka/torty-pirozhno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Кужман</cp:lastModifiedBy>
  <cp:revision>10</cp:revision>
  <cp:lastPrinted>2020-12-29T10:05:00Z</cp:lastPrinted>
  <dcterms:created xsi:type="dcterms:W3CDTF">2020-12-02T09:17:00Z</dcterms:created>
  <dcterms:modified xsi:type="dcterms:W3CDTF">2021-09-20T07:54:00Z</dcterms:modified>
</cp:coreProperties>
</file>